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05E5B" w14:textId="77777777" w:rsidR="00472B25" w:rsidRPr="00E4308C" w:rsidRDefault="00472B25">
      <w:pPr>
        <w:rPr>
          <w:rFonts w:ascii="Marianne" w:hAnsi="Marianne"/>
          <w:b/>
          <w:bCs/>
        </w:rPr>
      </w:pPr>
    </w:p>
    <w:p w14:paraId="10E0932A" w14:textId="77777777" w:rsidR="00472B25" w:rsidRPr="00E4308C" w:rsidRDefault="00472B25">
      <w:pPr>
        <w:rPr>
          <w:rFonts w:ascii="Marianne" w:hAnsi="Marianne"/>
        </w:rPr>
        <w:sectPr w:rsidR="00472B25" w:rsidRPr="00E4308C" w:rsidSect="007111B5">
          <w:footerReference w:type="default" r:id="rId8"/>
          <w:headerReference w:type="first" r:id="rId9"/>
          <w:footerReference w:type="first" r:id="rId10"/>
          <w:pgSz w:w="11906" w:h="16838"/>
          <w:pgMar w:top="454" w:right="851" w:bottom="736" w:left="851" w:header="1701" w:footer="680" w:gutter="0"/>
          <w:cols w:space="720"/>
          <w:titlePg/>
          <w:docGrid w:linePitch="360"/>
        </w:sectPr>
      </w:pPr>
    </w:p>
    <w:tbl>
      <w:tblPr>
        <w:tblW w:w="0" w:type="auto"/>
        <w:shd w:val="clear" w:color="auto" w:fill="4472C4" w:themeFill="accent1"/>
        <w:tblLayout w:type="fixed"/>
        <w:tblLook w:val="0000" w:firstRow="0" w:lastRow="0" w:firstColumn="0" w:lastColumn="0" w:noHBand="0" w:noVBand="0"/>
      </w:tblPr>
      <w:tblGrid>
        <w:gridCol w:w="9288"/>
        <w:gridCol w:w="1080"/>
      </w:tblGrid>
      <w:tr w:rsidR="00472B25" w:rsidRPr="00E4308C" w14:paraId="2F64D7F5" w14:textId="77777777" w:rsidTr="00E4308C">
        <w:tc>
          <w:tcPr>
            <w:tcW w:w="9288" w:type="dxa"/>
            <w:shd w:val="clear" w:color="auto" w:fill="4472C4" w:themeFill="accent1"/>
          </w:tcPr>
          <w:p w14:paraId="127A7E63" w14:textId="77777777"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 w:val="0"/>
                <w:color w:val="FFFFFF"/>
              </w:rPr>
            </w:pPr>
            <w:r w:rsidRPr="00E4308C">
              <w:rPr>
                <w:rFonts w:ascii="Marianne" w:hAnsi="Marianne" w:cs="Calibri"/>
                <w:b w:val="0"/>
                <w:color w:val="FFFFFF"/>
              </w:rPr>
              <w:t xml:space="preserve">MARCHES </w:t>
            </w:r>
            <w:r w:rsidR="00BB7109" w:rsidRPr="00E4308C">
              <w:rPr>
                <w:rFonts w:ascii="Marianne" w:hAnsi="Marianne" w:cs="Calibri"/>
                <w:b w:val="0"/>
                <w:color w:val="FFFFFF"/>
              </w:rPr>
              <w:t>PUBLICS</w:t>
            </w:r>
          </w:p>
          <w:p w14:paraId="004F646D" w14:textId="56756C11" w:rsidR="003C64B8" w:rsidRPr="003C64B8" w:rsidRDefault="00472B25" w:rsidP="003C64B8">
            <w:pPr>
              <w:pStyle w:val="Titre8"/>
              <w:numPr>
                <w:ilvl w:val="7"/>
                <w:numId w:val="1"/>
              </w:numPr>
              <w:tabs>
                <w:tab w:val="right" w:pos="9639"/>
              </w:tabs>
              <w:spacing w:before="120" w:after="120"/>
              <w:ind w:left="1440" w:hanging="1440"/>
              <w:rPr>
                <w:rFonts w:ascii="Marianne" w:hAnsi="Marianne" w:cs="Calibri"/>
                <w:bCs w:val="0"/>
                <w:color w:val="FFFFFF"/>
              </w:rPr>
            </w:pPr>
            <w:r w:rsidRPr="00E4308C">
              <w:rPr>
                <w:rFonts w:ascii="Marianne" w:hAnsi="Marianne" w:cs="Calibri"/>
                <w:bCs w:val="0"/>
                <w:color w:val="FFFFFF"/>
              </w:rPr>
              <w:t>DECLARATION D</w:t>
            </w:r>
            <w:r w:rsidR="003C64B8">
              <w:rPr>
                <w:rFonts w:ascii="Marianne" w:hAnsi="Marianne" w:cs="Calibri"/>
                <w:bCs w:val="0"/>
                <w:color w:val="FFFFFF"/>
              </w:rPr>
              <w:t xml:space="preserve">E CANDIDATURE </w:t>
            </w:r>
          </w:p>
          <w:p w14:paraId="00CC4F84" w14:textId="6989A426" w:rsidR="00472B25" w:rsidRPr="003C64B8" w:rsidRDefault="00472B25" w:rsidP="00E4308C">
            <w:pPr>
              <w:pStyle w:val="Titre8"/>
              <w:numPr>
                <w:ilvl w:val="7"/>
                <w:numId w:val="1"/>
              </w:numPr>
              <w:tabs>
                <w:tab w:val="right" w:pos="9639"/>
              </w:tabs>
              <w:spacing w:before="120" w:after="120"/>
              <w:ind w:left="1440" w:hanging="1440"/>
              <w:rPr>
                <w:rFonts w:ascii="Marianne" w:hAnsi="Marianne" w:cs="Calibri"/>
                <w:bCs w:val="0"/>
                <w:color w:val="FFFFFF"/>
              </w:rPr>
            </w:pPr>
            <w:r w:rsidRPr="003C64B8">
              <w:rPr>
                <w:rFonts w:ascii="Marianne" w:hAnsi="Marianne" w:cs="Calibri"/>
                <w:bCs w:val="0"/>
                <w:color w:val="FFFFFF"/>
              </w:rPr>
              <w:t xml:space="preserve">DU </w:t>
            </w:r>
            <w:r w:rsidR="00E62A14">
              <w:rPr>
                <w:rFonts w:ascii="Marianne" w:hAnsi="Marianne" w:cs="Calibri"/>
                <w:bCs w:val="0"/>
                <w:color w:val="FFFFFF"/>
              </w:rPr>
              <w:t xml:space="preserve">MEMBRE DU </w:t>
            </w:r>
            <w:r w:rsidRPr="003C64B8">
              <w:rPr>
                <w:rFonts w:ascii="Marianne" w:hAnsi="Marianne" w:cs="Calibri"/>
                <w:bCs w:val="0"/>
                <w:color w:val="FFFFFF"/>
              </w:rPr>
              <w:t>GROUPEMENT</w:t>
            </w:r>
          </w:p>
        </w:tc>
        <w:tc>
          <w:tcPr>
            <w:tcW w:w="1080" w:type="dxa"/>
            <w:shd w:val="clear" w:color="auto" w:fill="4472C4" w:themeFill="accent1"/>
          </w:tcPr>
          <w:p w14:paraId="39132AFC" w14:textId="77777777"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 w:val="0"/>
                <w:color w:val="FFFFFF"/>
              </w:rPr>
            </w:pPr>
            <w:r w:rsidRPr="00E4308C">
              <w:rPr>
                <w:rFonts w:ascii="Marianne" w:hAnsi="Marianne" w:cs="Calibri"/>
                <w:b w:val="0"/>
                <w:color w:val="FFFFFF"/>
              </w:rPr>
              <w:t>DC2</w:t>
            </w:r>
          </w:p>
        </w:tc>
      </w:tr>
    </w:tbl>
    <w:p w14:paraId="4ABD98F6" w14:textId="77777777" w:rsidR="00472B25" w:rsidRPr="00E4308C" w:rsidRDefault="00472B25">
      <w:pPr>
        <w:jc w:val="both"/>
        <w:rPr>
          <w:rFonts w:ascii="Marianne" w:hAnsi="Marianne" w:cs="Arial"/>
        </w:rPr>
      </w:pPr>
    </w:p>
    <w:p w14:paraId="66A1EFBB" w14:textId="2B572107" w:rsidR="00472B25" w:rsidRPr="00E4308C" w:rsidRDefault="00472B25">
      <w:pPr>
        <w:pStyle w:val="Titre2"/>
        <w:jc w:val="both"/>
        <w:rPr>
          <w:rFonts w:ascii="Marianne" w:hAnsi="Marianne" w:cs="Arial"/>
          <w:b w:val="0"/>
          <w:i/>
          <w:sz w:val="18"/>
          <w:szCs w:val="18"/>
        </w:rPr>
      </w:pPr>
      <w:r w:rsidRPr="00E4308C">
        <w:rPr>
          <w:rFonts w:ascii="Marianne" w:hAnsi="Marianne" w:cs="Arial"/>
          <w:b w:val="0"/>
          <w:i/>
          <w:sz w:val="18"/>
          <w:szCs w:val="18"/>
        </w:rPr>
        <w:t>Le formulaire DC2 est un modèle de déclaration qui peut être utilisé par les candidats aux marchés à l'appui de leur candidature (formulaire DC1).</w:t>
      </w:r>
    </w:p>
    <w:p w14:paraId="7E0B63B8" w14:textId="77777777" w:rsidR="00614AE6" w:rsidRPr="00E4308C" w:rsidRDefault="00614AE6" w:rsidP="00614AE6">
      <w:pPr>
        <w:rPr>
          <w:rFonts w:ascii="Marianne" w:hAnsi="Marianne"/>
        </w:rPr>
      </w:pPr>
    </w:p>
    <w:p w14:paraId="15FD810F" w14:textId="77777777" w:rsidR="00472B25" w:rsidRPr="00E62A14" w:rsidRDefault="00472B25">
      <w:pPr>
        <w:pStyle w:val="Lgende"/>
        <w:spacing w:before="0" w:after="0"/>
        <w:jc w:val="both"/>
        <w:rPr>
          <w:rFonts w:ascii="Marianne" w:hAnsi="Marianne" w:cs="Arial"/>
          <w:b/>
          <w:bCs/>
          <w:sz w:val="18"/>
          <w:szCs w:val="18"/>
        </w:rPr>
      </w:pPr>
      <w:r w:rsidRPr="00E62A14">
        <w:rPr>
          <w:rFonts w:ascii="Marianne" w:hAnsi="Marianne" w:cs="Arial"/>
          <w:b/>
          <w:bCs/>
          <w:sz w:val="18"/>
          <w:szCs w:val="18"/>
        </w:rPr>
        <w:t>En cas de candidature groupée, il est rempli par chaque membre du groupement.</w:t>
      </w:r>
    </w:p>
    <w:p w14:paraId="394CCFA0" w14:textId="77777777" w:rsidR="00614AE6" w:rsidRPr="00E4308C" w:rsidRDefault="00614AE6" w:rsidP="00614AE6">
      <w:pPr>
        <w:rPr>
          <w:rFonts w:ascii="Marianne" w:hAnsi="Marianne"/>
        </w:rPr>
      </w:pPr>
    </w:p>
    <w:p w14:paraId="52C60949" w14:textId="1DDF2C9B" w:rsidR="00472B25" w:rsidRPr="00E4308C" w:rsidRDefault="00472B25">
      <w:pPr>
        <w:jc w:val="both"/>
        <w:rPr>
          <w:rFonts w:ascii="Marianne" w:hAnsi="Marianne" w:cs="Arial"/>
          <w:i/>
          <w:sz w:val="18"/>
          <w:szCs w:val="18"/>
        </w:rPr>
      </w:pPr>
      <w:r w:rsidRPr="00E4308C">
        <w:rPr>
          <w:rFonts w:ascii="Marianne" w:hAnsi="Marianne" w:cs="Arial"/>
          <w:i/>
          <w:sz w:val="18"/>
          <w:szCs w:val="18"/>
        </w:rPr>
        <w:t xml:space="preserve">En complément de sa lettre de candidature (formulaire DC1), chacun des membres du groupement </w:t>
      </w:r>
      <w:r w:rsidR="006E6210" w:rsidRPr="00E4308C">
        <w:rPr>
          <w:rFonts w:ascii="Marianne" w:hAnsi="Marianne" w:cs="Arial"/>
          <w:i/>
          <w:sz w:val="18"/>
          <w:szCs w:val="18"/>
        </w:rPr>
        <w:t xml:space="preserve">peut </w:t>
      </w:r>
      <w:r w:rsidRPr="00E4308C">
        <w:rPr>
          <w:rFonts w:ascii="Marianne" w:hAnsi="Marianne" w:cs="Arial"/>
          <w:i/>
          <w:sz w:val="18"/>
          <w:szCs w:val="18"/>
        </w:rPr>
        <w:t>produi</w:t>
      </w:r>
      <w:r w:rsidR="006E6210" w:rsidRPr="00E4308C">
        <w:rPr>
          <w:rFonts w:ascii="Marianne" w:hAnsi="Marianne" w:cs="Arial"/>
          <w:i/>
          <w:sz w:val="18"/>
          <w:szCs w:val="18"/>
        </w:rPr>
        <w:t>re</w:t>
      </w:r>
      <w:r w:rsidRPr="00E4308C">
        <w:rPr>
          <w:rFonts w:ascii="Marianne" w:hAnsi="Marianne" w:cs="Arial"/>
          <w:i/>
          <w:sz w:val="18"/>
          <w:szCs w:val="18"/>
        </w:rPr>
        <w:t xml:space="preserve">, en annexe du DC2, les éléments demandés par </w:t>
      </w:r>
      <w:r w:rsidR="0013398C" w:rsidRPr="00E4308C">
        <w:rPr>
          <w:rFonts w:ascii="Marianne" w:hAnsi="Marianne" w:cs="Arial"/>
          <w:i/>
          <w:sz w:val="18"/>
          <w:szCs w:val="18"/>
        </w:rPr>
        <w:t>l’acheteur</w:t>
      </w:r>
      <w:r w:rsidRPr="00E4308C">
        <w:rPr>
          <w:rFonts w:ascii="Marianne" w:hAnsi="Marianne" w:cs="Arial"/>
          <w:i/>
          <w:sz w:val="18"/>
          <w:szCs w:val="18"/>
        </w:rPr>
        <w:t xml:space="preserve"> dans l'avis d'appel à la concurrence</w:t>
      </w:r>
      <w:r w:rsidR="0013398C" w:rsidRPr="00E4308C">
        <w:rPr>
          <w:rFonts w:ascii="Marianne" w:hAnsi="Marianne" w:cs="Arial"/>
        </w:rPr>
        <w:t xml:space="preserve"> </w:t>
      </w:r>
      <w:r w:rsidR="00E62A14">
        <w:rPr>
          <w:rFonts w:ascii="Marianne" w:hAnsi="Marianne" w:cs="Arial"/>
          <w:i/>
          <w:sz w:val="18"/>
          <w:szCs w:val="18"/>
        </w:rPr>
        <w:t xml:space="preserve">et </w:t>
      </w:r>
      <w:r w:rsidR="0013398C" w:rsidRPr="00E4308C">
        <w:rPr>
          <w:rFonts w:ascii="Marianne" w:hAnsi="Marianne" w:cs="Arial"/>
          <w:i/>
          <w:sz w:val="18"/>
          <w:szCs w:val="18"/>
        </w:rPr>
        <w:t>dans</w:t>
      </w:r>
      <w:r w:rsidR="00A05A3B" w:rsidRPr="00E4308C">
        <w:rPr>
          <w:rFonts w:ascii="Marianne" w:hAnsi="Marianne" w:cs="Arial"/>
          <w:i/>
          <w:sz w:val="18"/>
          <w:szCs w:val="18"/>
        </w:rPr>
        <w:t xml:space="preserve"> </w:t>
      </w:r>
      <w:r w:rsidR="006E2F47" w:rsidRPr="00E4308C">
        <w:rPr>
          <w:rFonts w:ascii="Marianne" w:hAnsi="Marianne" w:cs="Arial"/>
          <w:i/>
          <w:sz w:val="18"/>
          <w:szCs w:val="18"/>
        </w:rPr>
        <w:t>les documents de la consultation</w:t>
      </w:r>
      <w:r w:rsidRPr="00E4308C">
        <w:rPr>
          <w:rFonts w:ascii="Marianne" w:hAnsi="Marianne" w:cs="Arial"/>
          <w:i/>
          <w:sz w:val="18"/>
          <w:szCs w:val="18"/>
        </w:rPr>
        <w:t>.</w:t>
      </w:r>
    </w:p>
    <w:p w14:paraId="125F1F65" w14:textId="77777777" w:rsidR="00614AE6" w:rsidRPr="00E4308C" w:rsidRDefault="00614AE6">
      <w:pPr>
        <w:jc w:val="both"/>
        <w:rPr>
          <w:rFonts w:ascii="Marianne" w:hAnsi="Marianne" w:cs="Arial"/>
          <w:i/>
          <w:iCs/>
        </w:rPr>
      </w:pPr>
    </w:p>
    <w:p w14:paraId="30A773CA" w14:textId="77777777" w:rsidR="00472B25" w:rsidRPr="00E4308C" w:rsidRDefault="00472B25">
      <w:pPr>
        <w:rPr>
          <w:rFonts w:ascii="Marianne" w:hAnsi="Marianne" w:cs="Arial"/>
          <w:iCs/>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00A8AB29" w14:textId="77777777" w:rsidTr="00E4308C">
        <w:tc>
          <w:tcPr>
            <w:tcW w:w="10331" w:type="dxa"/>
            <w:shd w:val="clear" w:color="auto" w:fill="4472C4" w:themeFill="accent1"/>
          </w:tcPr>
          <w:p w14:paraId="2311E5C6" w14:textId="77777777" w:rsidR="00472B25" w:rsidRPr="00E4308C" w:rsidRDefault="00472B25" w:rsidP="006E2F47">
            <w:pPr>
              <w:tabs>
                <w:tab w:val="left" w:pos="-142"/>
                <w:tab w:val="left" w:pos="4111"/>
              </w:tabs>
              <w:jc w:val="both"/>
              <w:rPr>
                <w:rFonts w:ascii="Marianne" w:hAnsi="Marianne" w:cs="Arial"/>
                <w:i/>
                <w:iCs/>
                <w:color w:val="FFFFFF" w:themeColor="background1"/>
                <w:sz w:val="18"/>
                <w:szCs w:val="18"/>
              </w:rPr>
            </w:pPr>
            <w:r w:rsidRPr="00E4308C">
              <w:rPr>
                <w:rFonts w:ascii="Marianne" w:hAnsi="Marianne" w:cs="Arial"/>
                <w:b/>
                <w:bCs/>
                <w:color w:val="FFFFFF" w:themeColor="background1"/>
                <w:sz w:val="22"/>
                <w:szCs w:val="22"/>
              </w:rPr>
              <w:t xml:space="preserve">A - Identification </w:t>
            </w:r>
            <w:r w:rsidR="006E2F47" w:rsidRPr="00E4308C">
              <w:rPr>
                <w:rFonts w:ascii="Marianne" w:hAnsi="Marianne" w:cs="Arial"/>
                <w:b/>
                <w:bCs/>
                <w:color w:val="FFFFFF" w:themeColor="background1"/>
                <w:sz w:val="22"/>
                <w:szCs w:val="22"/>
              </w:rPr>
              <w:t>de l’acheteur</w:t>
            </w:r>
          </w:p>
        </w:tc>
      </w:tr>
    </w:tbl>
    <w:p w14:paraId="5A94617F" w14:textId="77777777" w:rsidR="00472B25" w:rsidRPr="00E4308C" w:rsidRDefault="00472B25">
      <w:pPr>
        <w:rPr>
          <w:rFonts w:ascii="Marianne" w:hAnsi="Marianne" w:cs="Arial"/>
          <w:b/>
          <w:bCs/>
        </w:rPr>
      </w:pPr>
    </w:p>
    <w:p w14:paraId="158A1BDA" w14:textId="77777777" w:rsidR="001D7195" w:rsidRPr="001D7195" w:rsidRDefault="001D7195" w:rsidP="001D7195">
      <w:pPr>
        <w:rPr>
          <w:rFonts w:ascii="Marianne" w:hAnsi="Marianne" w:cs="Arial"/>
        </w:rPr>
      </w:pPr>
      <w:bookmarkStart w:id="1" w:name="_Hlk205819943"/>
      <w:r w:rsidRPr="001D7195">
        <w:rPr>
          <w:rFonts w:ascii="Marianne" w:hAnsi="Marianne" w:cs="Arial"/>
        </w:rPr>
        <w:t>L’Etat - Ministère de la justice</w:t>
      </w:r>
    </w:p>
    <w:p w14:paraId="6E5B2726" w14:textId="77777777" w:rsidR="001D7195" w:rsidRPr="001D7195" w:rsidRDefault="001D7195" w:rsidP="001D7195">
      <w:pPr>
        <w:rPr>
          <w:rFonts w:ascii="Marianne" w:hAnsi="Marianne" w:cs="Arial"/>
        </w:rPr>
      </w:pPr>
      <w:r w:rsidRPr="001D7195">
        <w:rPr>
          <w:rFonts w:ascii="Marianne" w:hAnsi="Marianne" w:cs="Arial"/>
        </w:rPr>
        <w:t>Cour d’appel de Nouméa</w:t>
      </w:r>
    </w:p>
    <w:p w14:paraId="39F9DC69" w14:textId="77777777" w:rsidR="001D7195" w:rsidRPr="001D7195" w:rsidRDefault="001D7195" w:rsidP="001D7195">
      <w:pPr>
        <w:rPr>
          <w:rFonts w:ascii="Marianne" w:hAnsi="Marianne" w:cs="Arial"/>
        </w:rPr>
      </w:pPr>
      <w:r w:rsidRPr="001D7195">
        <w:rPr>
          <w:rFonts w:ascii="Marianne" w:hAnsi="Marianne" w:cs="Arial"/>
        </w:rPr>
        <w:t>Rue de Metz BP F4</w:t>
      </w:r>
    </w:p>
    <w:p w14:paraId="41896882" w14:textId="77777777" w:rsidR="001D7195" w:rsidRPr="001D7195" w:rsidRDefault="001D7195" w:rsidP="001D7195">
      <w:pPr>
        <w:rPr>
          <w:rFonts w:ascii="Marianne" w:hAnsi="Marianne" w:cs="Arial"/>
        </w:rPr>
      </w:pPr>
      <w:r w:rsidRPr="001D7195">
        <w:rPr>
          <w:rFonts w:ascii="Marianne" w:hAnsi="Marianne" w:cs="Arial"/>
        </w:rPr>
        <w:t>98 848 NOUMEA Cedex – Nouvelle Calédonie</w:t>
      </w:r>
    </w:p>
    <w:p w14:paraId="4F7B1E30" w14:textId="77777777" w:rsidR="001D7195" w:rsidRPr="001D7195" w:rsidRDefault="001D7195" w:rsidP="001D7195">
      <w:pPr>
        <w:rPr>
          <w:rFonts w:ascii="Marianne" w:hAnsi="Marianne" w:cs="Arial"/>
        </w:rPr>
      </w:pPr>
    </w:p>
    <w:p w14:paraId="414204E8" w14:textId="77777777" w:rsidR="001D7195" w:rsidRPr="001D7195" w:rsidRDefault="001D7195" w:rsidP="001D7195">
      <w:pPr>
        <w:rPr>
          <w:rFonts w:ascii="Marianne" w:hAnsi="Marianne" w:cs="Arial"/>
        </w:rPr>
      </w:pPr>
      <w:r w:rsidRPr="001D7195">
        <w:rPr>
          <w:rFonts w:ascii="Marianne" w:hAnsi="Marianne" w:cs="Arial"/>
        </w:rPr>
        <w:t>Il est représenté par :</w:t>
      </w:r>
    </w:p>
    <w:p w14:paraId="096D317D" w14:textId="1CC32095" w:rsidR="009A394A" w:rsidRPr="001D7195" w:rsidRDefault="001D7195" w:rsidP="001D7195">
      <w:pPr>
        <w:rPr>
          <w:rFonts w:ascii="Marianne" w:hAnsi="Marianne" w:cs="Arial"/>
        </w:rPr>
      </w:pPr>
      <w:r w:rsidRPr="001D7195">
        <w:rPr>
          <w:rFonts w:ascii="Marianne" w:hAnsi="Marianne" w:cs="Arial"/>
        </w:rPr>
        <w:t>Monsieur le Premier Président de la cour d’appel de Nouméa et par le Procureur Général près ladite cour.</w:t>
      </w:r>
    </w:p>
    <w:bookmarkEnd w:id="1"/>
    <w:p w14:paraId="3D102E8D" w14:textId="77777777" w:rsidR="009A394A" w:rsidRPr="00E4308C" w:rsidRDefault="009A394A">
      <w:pPr>
        <w:rPr>
          <w:rFonts w:ascii="Marianne" w:hAnsi="Marianne" w:cs="Arial"/>
          <w:b/>
          <w:bCs/>
        </w:rPr>
      </w:pPr>
    </w:p>
    <w:p w14:paraId="1CB7C858" w14:textId="77777777" w:rsidR="00A70756" w:rsidRPr="00E4308C" w:rsidRDefault="00A70756" w:rsidP="00A70756">
      <w:pPr>
        <w:jc w:val="both"/>
        <w:rPr>
          <w:rFonts w:ascii="Marianne" w:hAnsi="Marianne" w:cs="Arial"/>
          <w:bCs/>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472B25" w:rsidRPr="00E4308C" w14:paraId="3F9595CB" w14:textId="77777777" w:rsidTr="00E4308C">
        <w:tc>
          <w:tcPr>
            <w:tcW w:w="10331" w:type="dxa"/>
            <w:shd w:val="clear" w:color="auto" w:fill="4472C4" w:themeFill="accent1"/>
          </w:tcPr>
          <w:p w14:paraId="518D94E2" w14:textId="77777777" w:rsidR="00472B25" w:rsidRPr="00E4308C" w:rsidRDefault="00472B25" w:rsidP="006E2F47">
            <w:pPr>
              <w:tabs>
                <w:tab w:val="left" w:pos="-142"/>
                <w:tab w:val="left" w:pos="4111"/>
              </w:tabs>
              <w:jc w:val="both"/>
              <w:rPr>
                <w:rFonts w:ascii="Marianne" w:hAnsi="Marianne" w:cs="Arial"/>
                <w:b/>
                <w:bCs/>
                <w:color w:val="FFFFFF" w:themeColor="background1"/>
                <w:sz w:val="22"/>
                <w:szCs w:val="22"/>
              </w:rPr>
            </w:pPr>
            <w:r w:rsidRPr="00E4308C">
              <w:rPr>
                <w:rFonts w:ascii="Marianne" w:hAnsi="Marianne" w:cs="Arial"/>
                <w:b/>
                <w:bCs/>
                <w:color w:val="FFFFFF" w:themeColor="background1"/>
                <w:sz w:val="22"/>
                <w:szCs w:val="22"/>
              </w:rPr>
              <w:t xml:space="preserve">B - Objet </w:t>
            </w:r>
            <w:r w:rsidR="006E2F47" w:rsidRPr="00E4308C">
              <w:rPr>
                <w:rFonts w:ascii="Marianne" w:hAnsi="Marianne" w:cs="Arial"/>
                <w:b/>
                <w:bCs/>
                <w:color w:val="FFFFFF" w:themeColor="background1"/>
                <w:sz w:val="22"/>
                <w:szCs w:val="22"/>
              </w:rPr>
              <w:t>de la consultation</w:t>
            </w:r>
          </w:p>
        </w:tc>
      </w:tr>
    </w:tbl>
    <w:p w14:paraId="69677E60" w14:textId="77777777" w:rsidR="00472B25" w:rsidRPr="00E4308C" w:rsidRDefault="00472B25">
      <w:pPr>
        <w:rPr>
          <w:rFonts w:ascii="Marianne" w:hAnsi="Marianne" w:cs="Arial"/>
          <w:bCs/>
          <w:sz w:val="16"/>
          <w:szCs w:val="16"/>
        </w:rPr>
      </w:pPr>
    </w:p>
    <w:p w14:paraId="42680543" w14:textId="77777777" w:rsidR="00472B25" w:rsidRPr="00E4308C" w:rsidRDefault="00472B25">
      <w:pPr>
        <w:rPr>
          <w:rFonts w:ascii="Marianne" w:hAnsi="Marianne" w:cs="Arial"/>
          <w:bCs/>
        </w:rPr>
      </w:pPr>
    </w:p>
    <w:p w14:paraId="2B9EB3C2" w14:textId="3EBEEC33" w:rsidR="00472B25" w:rsidRPr="00E4308C" w:rsidRDefault="001D7195" w:rsidP="00064D68">
      <w:pPr>
        <w:jc w:val="both"/>
        <w:rPr>
          <w:rFonts w:ascii="Marianne" w:hAnsi="Marianne" w:cs="Arial"/>
          <w:bCs/>
        </w:rPr>
      </w:pPr>
      <w:bookmarkStart w:id="2" w:name="_Hlk205819965"/>
      <w:r w:rsidRPr="001D7195">
        <w:rPr>
          <w:rFonts w:ascii="Marianne" w:hAnsi="Marianne" w:cs="Arial"/>
          <w:bCs/>
        </w:rPr>
        <w:t>Le présent marché public a pour objet la location et maintenance d’imprimantes et copieurs pour les juridictions et services du ressort de la cour d’appel de Nouméa.</w:t>
      </w:r>
    </w:p>
    <w:bookmarkEnd w:id="2"/>
    <w:p w14:paraId="0262D9D8" w14:textId="77777777" w:rsidR="00472B25" w:rsidRPr="00E4308C" w:rsidRDefault="00472B25">
      <w:pPr>
        <w:jc w:val="both"/>
        <w:rPr>
          <w:rFonts w:ascii="Marianne" w:hAnsi="Marianne" w:cs="Arial"/>
          <w:bCs/>
        </w:rPr>
      </w:pPr>
    </w:p>
    <w:p w14:paraId="4657B31B" w14:textId="77777777" w:rsidR="009A394A" w:rsidRPr="00E4308C" w:rsidRDefault="009A394A">
      <w:pPr>
        <w:jc w:val="both"/>
        <w:rPr>
          <w:rFonts w:ascii="Marianne" w:hAnsi="Marianne" w:cs="Arial"/>
          <w:bCs/>
        </w:rPr>
      </w:pPr>
    </w:p>
    <w:tbl>
      <w:tblPr>
        <w:tblW w:w="10331" w:type="dxa"/>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24D31FC9" w14:textId="77777777" w:rsidTr="00E4308C">
        <w:tc>
          <w:tcPr>
            <w:tcW w:w="10331" w:type="dxa"/>
            <w:shd w:val="clear" w:color="auto" w:fill="4472C4" w:themeFill="accent1"/>
          </w:tcPr>
          <w:p w14:paraId="54A6FA09" w14:textId="6C281ECF" w:rsidR="00472B25" w:rsidRPr="00E4308C" w:rsidRDefault="00472B25">
            <w:pPr>
              <w:tabs>
                <w:tab w:val="left" w:pos="-142"/>
                <w:tab w:val="left" w:pos="4111"/>
              </w:tabs>
              <w:jc w:val="both"/>
              <w:rPr>
                <w:rFonts w:ascii="Marianne" w:hAnsi="Marianne"/>
                <w:color w:val="FFFFFF" w:themeColor="background1"/>
              </w:rPr>
            </w:pPr>
            <w:r w:rsidRPr="00E4308C">
              <w:rPr>
                <w:rFonts w:ascii="Marianne" w:hAnsi="Marianne" w:cs="Arial"/>
                <w:b/>
                <w:bCs/>
                <w:color w:val="FFFFFF" w:themeColor="background1"/>
                <w:sz w:val="22"/>
                <w:szCs w:val="22"/>
              </w:rPr>
              <w:t xml:space="preserve">C - Identification du </w:t>
            </w:r>
            <w:r w:rsidR="00FB44EA" w:rsidRPr="00E4308C">
              <w:rPr>
                <w:rFonts w:ascii="Marianne" w:hAnsi="Marianne" w:cs="Arial"/>
                <w:b/>
                <w:bCs/>
                <w:color w:val="FFFFFF" w:themeColor="background1"/>
                <w:sz w:val="22"/>
                <w:szCs w:val="22"/>
              </w:rPr>
              <w:t>membre du groupement</w:t>
            </w:r>
          </w:p>
        </w:tc>
      </w:tr>
    </w:tbl>
    <w:p w14:paraId="527726CE" w14:textId="77777777" w:rsidR="00472B25" w:rsidRPr="00E4308C" w:rsidRDefault="00472B25">
      <w:pPr>
        <w:pStyle w:val="Titre9"/>
        <w:rPr>
          <w:rFonts w:ascii="Marianne" w:hAnsi="Marianne"/>
          <w:i w:val="0"/>
          <w:sz w:val="20"/>
        </w:rPr>
      </w:pPr>
    </w:p>
    <w:p w14:paraId="40187CEF" w14:textId="77777777" w:rsidR="00472B25" w:rsidRPr="00E4308C" w:rsidRDefault="00472B25">
      <w:pPr>
        <w:pStyle w:val="Titre9"/>
        <w:rPr>
          <w:rFonts w:ascii="Marianne" w:hAnsi="Marianne"/>
          <w:i w:val="0"/>
          <w:iCs w:val="0"/>
          <w:sz w:val="20"/>
          <w:szCs w:val="20"/>
        </w:rPr>
      </w:pPr>
      <w:r w:rsidRPr="00E4308C">
        <w:rPr>
          <w:rFonts w:ascii="Marianne" w:hAnsi="Marianne"/>
          <w:b/>
          <w:bCs/>
          <w:i w:val="0"/>
          <w:iCs w:val="0"/>
          <w:sz w:val="22"/>
          <w:szCs w:val="22"/>
        </w:rPr>
        <w:t>C1 - Cas général</w:t>
      </w:r>
    </w:p>
    <w:p w14:paraId="067DBD56" w14:textId="77777777" w:rsidR="00472B25" w:rsidRPr="00E4308C" w:rsidRDefault="00472B25">
      <w:pPr>
        <w:pStyle w:val="Titre9"/>
        <w:tabs>
          <w:tab w:val="num" w:pos="0"/>
        </w:tabs>
        <w:jc w:val="both"/>
        <w:rPr>
          <w:rFonts w:ascii="Marianne" w:hAnsi="Marianne"/>
          <w:i w:val="0"/>
          <w:iCs w:val="0"/>
          <w:sz w:val="20"/>
          <w:szCs w:val="20"/>
        </w:rPr>
      </w:pPr>
    </w:p>
    <w:p w14:paraId="20D53DEC" w14:textId="16998D09" w:rsidR="00472B25" w:rsidRPr="00E4308C" w:rsidRDefault="001D7195" w:rsidP="006E6210">
      <w:pPr>
        <w:pStyle w:val="Titre9"/>
        <w:tabs>
          <w:tab w:val="num" w:pos="0"/>
        </w:tabs>
        <w:jc w:val="both"/>
        <w:rPr>
          <w:rFonts w:ascii="Marianne" w:hAnsi="Marianne"/>
          <w:b/>
          <w:bCs/>
        </w:rPr>
      </w:pPr>
      <w:r w:rsidRPr="001D7195">
        <w:rPr>
          <w:rFonts w:ascii="Wingdings" w:eastAsia="Wingdings" w:hAnsi="Wingdings" w:cs="Wingdings"/>
          <w:i w:val="0"/>
          <w:iCs w:val="0"/>
          <w:color w:val="4472C4" w:themeColor="accent1"/>
          <w:spacing w:val="-10"/>
        </w:rPr>
        <w:t>n</w:t>
      </w:r>
      <w:r w:rsidRPr="001D7195">
        <w:rPr>
          <w:rFonts w:eastAsia="Arial"/>
          <w:i w:val="0"/>
          <w:iCs w:val="0"/>
          <w:spacing w:val="-10"/>
        </w:rPr>
        <w:t xml:space="preserve"> </w:t>
      </w:r>
      <w:r w:rsidR="00472B25" w:rsidRPr="001D7195">
        <w:rPr>
          <w:rFonts w:ascii="Marianne" w:eastAsia="Arial" w:hAnsi="Marianne"/>
          <w:i w:val="0"/>
          <w:iCs w:val="0"/>
          <w:spacing w:val="-10"/>
          <w:position w:val="-1"/>
          <w:sz w:val="20"/>
          <w:szCs w:val="20"/>
        </w:rPr>
        <w:t xml:space="preserve"> </w:t>
      </w:r>
      <w:r w:rsidR="00472B25" w:rsidRPr="00E4308C">
        <w:rPr>
          <w:rFonts w:ascii="Marianne" w:hAnsi="Marianne"/>
          <w:i w:val="0"/>
          <w:sz w:val="20"/>
          <w:szCs w:val="20"/>
        </w:rPr>
        <w:t>Nom commercial et dénomination sociale de l’unité ou de l’établissement qui exécutera la prestation, adresse</w:t>
      </w:r>
      <w:r w:rsidR="00553297" w:rsidRPr="00E4308C">
        <w:rPr>
          <w:rFonts w:ascii="Marianne" w:hAnsi="Marianne"/>
          <w:i w:val="0"/>
          <w:sz w:val="20"/>
          <w:szCs w:val="20"/>
        </w:rPr>
        <w:t>s</w:t>
      </w:r>
      <w:r w:rsidR="00472B25" w:rsidRPr="00E4308C">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E4308C">
        <w:rPr>
          <w:rFonts w:ascii="Marianne" w:hAnsi="Marianne"/>
          <w:i w:val="0"/>
          <w:sz w:val="20"/>
          <w:szCs w:val="20"/>
        </w:rPr>
        <w:t xml:space="preserve">, à défaut, </w:t>
      </w:r>
      <w:r w:rsidR="001D25B2" w:rsidRPr="00E4308C">
        <w:rPr>
          <w:rFonts w:ascii="Marianne" w:hAnsi="Marianne"/>
          <w:i w:val="0"/>
          <w:sz w:val="20"/>
          <w:szCs w:val="20"/>
        </w:rPr>
        <w:t>un numéro d’identification européen ou international ou propre au pays d’origine du candidat</w:t>
      </w:r>
      <w:r w:rsidR="001D25B2" w:rsidRPr="00E4308C">
        <w:rPr>
          <w:rFonts w:ascii="Marianne" w:hAnsi="Marianne"/>
          <w:sz w:val="20"/>
          <w:szCs w:val="20"/>
        </w:rPr>
        <w:t xml:space="preserve"> </w:t>
      </w:r>
      <w:r w:rsidR="001D25B2" w:rsidRPr="00E4308C">
        <w:rPr>
          <w:rFonts w:ascii="Marianne" w:hAnsi="Marianne"/>
          <w:i w:val="0"/>
          <w:sz w:val="20"/>
          <w:szCs w:val="20"/>
        </w:rPr>
        <w:t xml:space="preserve">issu d’un répertoire figurant dans la liste des </w:t>
      </w:r>
      <w:hyperlink r:id="rId11" w:history="1">
        <w:r w:rsidR="001D25B2" w:rsidRPr="00E4308C">
          <w:rPr>
            <w:rStyle w:val="Lienhypertexte"/>
            <w:rFonts w:ascii="Marianne" w:hAnsi="Marianne"/>
            <w:i w:val="0"/>
            <w:sz w:val="20"/>
            <w:szCs w:val="20"/>
          </w:rPr>
          <w:t>ICD</w:t>
        </w:r>
      </w:hyperlink>
      <w:r w:rsidR="00261FC1" w:rsidRPr="00E4308C">
        <w:rPr>
          <w:rFonts w:ascii="Marianne" w:hAnsi="Marianne"/>
          <w:i w:val="0"/>
          <w:sz w:val="20"/>
          <w:szCs w:val="20"/>
        </w:rPr>
        <w:t xml:space="preserve"> </w:t>
      </w:r>
      <w:r w:rsidR="00472B25" w:rsidRPr="00E4308C">
        <w:rPr>
          <w:rFonts w:ascii="Marianne" w:hAnsi="Marianne"/>
          <w:i w:val="0"/>
          <w:sz w:val="20"/>
          <w:szCs w:val="20"/>
        </w:rPr>
        <w:t>:</w:t>
      </w:r>
    </w:p>
    <w:p w14:paraId="2FB54A9F" w14:textId="77777777" w:rsidR="00472B25" w:rsidRPr="00E4308C" w:rsidRDefault="00472B25">
      <w:pPr>
        <w:jc w:val="both"/>
        <w:rPr>
          <w:rFonts w:ascii="Marianne" w:hAnsi="Marianne" w:cs="Arial"/>
          <w:b/>
          <w:bCs/>
        </w:rPr>
      </w:pPr>
    </w:p>
    <w:p w14:paraId="58FC7EF7" w14:textId="04E5CDEB" w:rsidR="003C025D" w:rsidRPr="00E4308C" w:rsidRDefault="001D7195"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Nom commercial et dénomination sociale de l’unité ou de l’établissement qui exécutera la prestation :</w:t>
      </w:r>
    </w:p>
    <w:p w14:paraId="699FB553" w14:textId="77777777" w:rsidR="003C025D" w:rsidRPr="00E4308C" w:rsidRDefault="003C025D" w:rsidP="003C025D">
      <w:pPr>
        <w:rPr>
          <w:rFonts w:ascii="Marianne" w:hAnsi="Marianne"/>
        </w:rPr>
      </w:pPr>
    </w:p>
    <w:p w14:paraId="2EFC2B10" w14:textId="15BEFE78" w:rsidR="003C025D" w:rsidRDefault="003C025D" w:rsidP="003C025D">
      <w:pPr>
        <w:rPr>
          <w:rFonts w:ascii="Marianne" w:hAnsi="Marianne"/>
        </w:rPr>
      </w:pPr>
    </w:p>
    <w:p w14:paraId="5B34F1FF" w14:textId="1934AA84" w:rsidR="00E62A14" w:rsidRDefault="00E62A14" w:rsidP="003C025D">
      <w:pPr>
        <w:rPr>
          <w:rFonts w:ascii="Marianne" w:hAnsi="Marianne"/>
        </w:rPr>
      </w:pPr>
    </w:p>
    <w:p w14:paraId="147E4C7E" w14:textId="77777777" w:rsidR="00E62A14" w:rsidRPr="00E4308C" w:rsidRDefault="00E62A14" w:rsidP="003C025D">
      <w:pPr>
        <w:rPr>
          <w:rFonts w:ascii="Marianne" w:hAnsi="Marianne"/>
        </w:rPr>
      </w:pPr>
    </w:p>
    <w:p w14:paraId="1B0CCC99" w14:textId="4E2CF8CB" w:rsidR="003C025D" w:rsidRPr="00E4308C" w:rsidRDefault="001D7195"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Adresses postale et du siège social (si elle est différente de l’adresse postale) :</w:t>
      </w:r>
    </w:p>
    <w:p w14:paraId="5511BD82" w14:textId="77777777" w:rsidR="003C025D" w:rsidRPr="00E4308C" w:rsidRDefault="003C025D" w:rsidP="003C025D">
      <w:pPr>
        <w:rPr>
          <w:rFonts w:ascii="Marianne" w:hAnsi="Marianne"/>
        </w:rPr>
      </w:pPr>
    </w:p>
    <w:p w14:paraId="249FF959" w14:textId="77777777" w:rsidR="003C025D" w:rsidRPr="00E4308C" w:rsidRDefault="003C025D" w:rsidP="003C025D">
      <w:pPr>
        <w:rPr>
          <w:rFonts w:ascii="Marianne" w:hAnsi="Marianne"/>
        </w:rPr>
      </w:pPr>
    </w:p>
    <w:p w14:paraId="282D8BFF" w14:textId="66F0B964" w:rsidR="003C025D" w:rsidRPr="00E4308C" w:rsidRDefault="001D7195"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Adresse électronique :</w:t>
      </w:r>
    </w:p>
    <w:p w14:paraId="7660861B" w14:textId="77777777" w:rsidR="003C025D" w:rsidRPr="00E4308C" w:rsidRDefault="003C025D" w:rsidP="003C025D">
      <w:pPr>
        <w:rPr>
          <w:rFonts w:ascii="Marianne" w:hAnsi="Marianne"/>
        </w:rPr>
      </w:pPr>
    </w:p>
    <w:p w14:paraId="7005BD28" w14:textId="77777777" w:rsidR="003C025D" w:rsidRPr="00E4308C" w:rsidRDefault="003C025D" w:rsidP="003C025D">
      <w:pPr>
        <w:rPr>
          <w:rFonts w:ascii="Marianne" w:hAnsi="Marianne"/>
        </w:rPr>
      </w:pPr>
    </w:p>
    <w:p w14:paraId="27369168" w14:textId="52D99536" w:rsidR="003C025D" w:rsidRPr="00E4308C" w:rsidRDefault="001D7195"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Numéros de téléphone et de télécopie :</w:t>
      </w:r>
    </w:p>
    <w:p w14:paraId="73750F94" w14:textId="77777777" w:rsidR="003C025D" w:rsidRPr="00E4308C" w:rsidRDefault="003C025D" w:rsidP="003C025D">
      <w:pPr>
        <w:rPr>
          <w:rFonts w:ascii="Marianne" w:hAnsi="Marianne"/>
        </w:rPr>
      </w:pPr>
    </w:p>
    <w:p w14:paraId="6CE3A7EF" w14:textId="77777777" w:rsidR="003C025D" w:rsidRPr="00E4308C" w:rsidRDefault="003C025D" w:rsidP="003C025D">
      <w:pPr>
        <w:rPr>
          <w:rFonts w:ascii="Marianne" w:hAnsi="Marianne"/>
        </w:rPr>
      </w:pPr>
    </w:p>
    <w:p w14:paraId="74AE6FBC" w14:textId="33E9917B" w:rsidR="003C025D" w:rsidRPr="00E4308C" w:rsidRDefault="001D7195" w:rsidP="003C025D">
      <w:pPr>
        <w:pStyle w:val="Titre9"/>
        <w:jc w:val="both"/>
        <w:rPr>
          <w:rFonts w:ascii="Marianne" w:hAnsi="Marianne"/>
          <w:b/>
          <w:bCs/>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12" w:history="1">
        <w:r w:rsidR="003C025D" w:rsidRPr="00E4308C">
          <w:rPr>
            <w:rStyle w:val="Lienhypertexte"/>
            <w:rFonts w:ascii="Marianne" w:hAnsi="Marianne"/>
            <w:sz w:val="20"/>
            <w:szCs w:val="20"/>
          </w:rPr>
          <w:t>ICD</w:t>
        </w:r>
      </w:hyperlink>
      <w:r w:rsidR="003C025D" w:rsidRPr="00E4308C">
        <w:rPr>
          <w:rFonts w:ascii="Marianne" w:hAnsi="Marianne"/>
          <w:sz w:val="20"/>
          <w:szCs w:val="20"/>
        </w:rPr>
        <w:t> :</w:t>
      </w:r>
    </w:p>
    <w:p w14:paraId="63017F7F" w14:textId="77777777" w:rsidR="003C025D" w:rsidRPr="00E4308C" w:rsidRDefault="003C025D" w:rsidP="003C025D">
      <w:pPr>
        <w:rPr>
          <w:rFonts w:ascii="Marianne" w:hAnsi="Marianne"/>
        </w:rPr>
      </w:pPr>
    </w:p>
    <w:p w14:paraId="4B85233F" w14:textId="77777777" w:rsidR="003C025D" w:rsidRPr="00E4308C" w:rsidRDefault="003C025D" w:rsidP="003C025D">
      <w:pPr>
        <w:rPr>
          <w:rFonts w:ascii="Marianne" w:hAnsi="Marianne"/>
        </w:rPr>
      </w:pPr>
    </w:p>
    <w:p w14:paraId="4DA6083E" w14:textId="542967D8" w:rsidR="00472B25" w:rsidRPr="00E4308C" w:rsidRDefault="001D7195">
      <w:pPr>
        <w:jc w:val="both"/>
        <w:rPr>
          <w:rFonts w:ascii="Marianne" w:hAnsi="Marianne" w:cs="Arial"/>
        </w:rPr>
      </w:pPr>
      <w:r w:rsidRPr="00A82231">
        <w:rPr>
          <w:rFonts w:ascii="Wingdings" w:eastAsia="Wingdings" w:hAnsi="Wingdings" w:cs="Wingdings"/>
          <w:color w:val="4472C4" w:themeColor="accent1"/>
          <w:spacing w:val="-10"/>
        </w:rPr>
        <w:t>n</w:t>
      </w:r>
      <w:r>
        <w:rPr>
          <w:rFonts w:ascii="Arial" w:eastAsia="Arial" w:hAnsi="Arial" w:cs="Arial"/>
          <w:spacing w:val="-10"/>
        </w:rPr>
        <w:t xml:space="preserve"> </w:t>
      </w:r>
      <w:r w:rsidR="00472B25" w:rsidRPr="00E4308C">
        <w:rPr>
          <w:rFonts w:ascii="Marianne" w:hAnsi="Marianne" w:cs="Arial"/>
        </w:rPr>
        <w:t>Forme juridique du candidat individuel ou du membre du groupement (entreprise individuelle, SA, SARL, EURL, association, établissement public, etc.) :</w:t>
      </w:r>
    </w:p>
    <w:p w14:paraId="759722FD" w14:textId="77777777" w:rsidR="00472B25" w:rsidRPr="00E4308C" w:rsidRDefault="00472B25">
      <w:pPr>
        <w:jc w:val="both"/>
        <w:rPr>
          <w:rFonts w:ascii="Marianne" w:hAnsi="Marianne" w:cs="Arial"/>
          <w:b/>
          <w:bCs/>
        </w:rPr>
      </w:pPr>
    </w:p>
    <w:p w14:paraId="42263667" w14:textId="77777777" w:rsidR="00472B25" w:rsidRPr="00E4308C" w:rsidRDefault="00472B25">
      <w:pPr>
        <w:jc w:val="both"/>
        <w:rPr>
          <w:rFonts w:ascii="Marianne" w:hAnsi="Marianne" w:cs="Arial"/>
          <w:b/>
          <w:bCs/>
        </w:rPr>
      </w:pPr>
    </w:p>
    <w:p w14:paraId="4F01D5DF" w14:textId="7F6B72C2" w:rsidR="003C025D" w:rsidRPr="00E4308C" w:rsidRDefault="001D7195" w:rsidP="003C025D">
      <w:pPr>
        <w:jc w:val="both"/>
        <w:rPr>
          <w:rFonts w:ascii="Marianne" w:hAnsi="Marianne" w:cs="Arial"/>
        </w:rPr>
      </w:pPr>
      <w:r w:rsidRPr="00A82231">
        <w:rPr>
          <w:rFonts w:ascii="Wingdings" w:eastAsia="Wingdings" w:hAnsi="Wingdings" w:cs="Wingdings"/>
          <w:color w:val="4472C4" w:themeColor="accent1"/>
          <w:spacing w:val="-10"/>
        </w:rPr>
        <w:t>n</w:t>
      </w:r>
      <w:r w:rsidR="003C025D" w:rsidRPr="00E4308C">
        <w:rPr>
          <w:rFonts w:ascii="Marianne" w:eastAsia="Arial" w:hAnsi="Marianne" w:cs="Arial"/>
          <w:spacing w:val="-10"/>
          <w:position w:val="-1"/>
        </w:rPr>
        <w:t> </w:t>
      </w:r>
      <w:r w:rsidR="00427375" w:rsidRPr="00E4308C">
        <w:rPr>
          <w:rFonts w:ascii="Marianne" w:hAnsi="Marianne" w:cs="Arial"/>
        </w:rPr>
        <w:t xml:space="preserve">Le candidat </w:t>
      </w:r>
      <w:r w:rsidR="003C025D" w:rsidRPr="00E4308C">
        <w:rPr>
          <w:rFonts w:ascii="Marianne" w:hAnsi="Marianne" w:cs="Arial"/>
        </w:rPr>
        <w:t xml:space="preserve">est-il une micro, une petite ou une moyenne entreprise au sens de la </w:t>
      </w:r>
      <w:hyperlink r:id="rId13" w:history="1">
        <w:r w:rsidR="003C025D" w:rsidRPr="00E4308C">
          <w:rPr>
            <w:rStyle w:val="Lienhypertexte"/>
            <w:rFonts w:ascii="Marianne" w:hAnsi="Marianne" w:cs="Arial"/>
          </w:rPr>
          <w:t>recommandation de la Commission du 6 mai 2003</w:t>
        </w:r>
      </w:hyperlink>
      <w:r w:rsidR="003C025D" w:rsidRPr="00E4308C">
        <w:rPr>
          <w:rFonts w:ascii="Marianne" w:hAnsi="Marianne" w:cs="Arial"/>
        </w:rPr>
        <w:t xml:space="preserve"> concernant la définition des micro, petites et moyennes entreprises ou un artisan au sens au sens </w:t>
      </w:r>
      <w:hyperlink r:id="rId14" w:history="1">
        <w:r w:rsidR="003C025D" w:rsidRPr="00E4308C">
          <w:rPr>
            <w:rStyle w:val="Lienhypertexte"/>
            <w:rFonts w:ascii="Marianne" w:hAnsi="Marianne" w:cs="Arial"/>
          </w:rPr>
          <w:t>de l'article 19 de la loi du 5 juillet 1996</w:t>
        </w:r>
      </w:hyperlink>
      <w:r w:rsidR="003C025D" w:rsidRPr="00E4308C">
        <w:rPr>
          <w:rFonts w:ascii="Marianne" w:hAnsi="Marianne" w:cs="Arial"/>
        </w:rPr>
        <w:t xml:space="preserve"> n° 96-603 modifiée relative au développement et à la promotion du commerce et de l’artisanat (</w:t>
      </w:r>
      <w:hyperlink r:id="rId15" w:history="1">
        <w:r w:rsidR="003C025D" w:rsidRPr="00E4308C">
          <w:rPr>
            <w:rStyle w:val="Lienhypertexte"/>
            <w:rFonts w:ascii="Marianne" w:hAnsi="Marianne" w:cs="Arial"/>
            <w:color w:val="0070C0"/>
          </w:rPr>
          <w:t>Art. R. 2151-13</w:t>
        </w:r>
      </w:hyperlink>
      <w:r w:rsidR="003C025D" w:rsidRPr="00E4308C">
        <w:rPr>
          <w:rFonts w:ascii="Marianne" w:hAnsi="Marianne" w:cs="Arial"/>
        </w:rPr>
        <w:t xml:space="preserve"> et </w:t>
      </w:r>
      <w:hyperlink r:id="rId16" w:history="1">
        <w:r w:rsidR="003C025D" w:rsidRPr="00E4308C">
          <w:rPr>
            <w:rStyle w:val="Lienhypertexte"/>
            <w:rFonts w:ascii="Marianne" w:hAnsi="Marianne" w:cs="Arial"/>
          </w:rPr>
          <w:t>R. 2351-12</w:t>
        </w:r>
      </w:hyperlink>
      <w:r w:rsidR="003C025D" w:rsidRPr="00E4308C">
        <w:rPr>
          <w:rFonts w:ascii="Marianne" w:hAnsi="Marianne" w:cs="Arial"/>
        </w:rPr>
        <w:t xml:space="preserve"> du code de la commande publique) ?</w:t>
      </w:r>
    </w:p>
    <w:p w14:paraId="1476BEA8" w14:textId="77777777" w:rsidR="00472B25" w:rsidRPr="00E4308C" w:rsidRDefault="00472B25">
      <w:pPr>
        <w:jc w:val="both"/>
        <w:rPr>
          <w:rFonts w:ascii="Marianne" w:hAnsi="Marianne" w:cs="Arial"/>
        </w:rPr>
      </w:pPr>
    </w:p>
    <w:p w14:paraId="2A7CE310" w14:textId="77777777" w:rsidR="00427375" w:rsidRPr="00E4308C" w:rsidRDefault="00427375" w:rsidP="00427375">
      <w:pPr>
        <w:ind w:left="567"/>
        <w:jc w:val="both"/>
        <w:rPr>
          <w:rFonts w:ascii="Marianne" w:hAnsi="Marianne" w:cs="Arial"/>
        </w:rPr>
      </w:pPr>
      <w:r w:rsidRPr="00E4308C">
        <w:rPr>
          <w:rFonts w:ascii="Marianne" w:hAnsi="Marianne"/>
        </w:rPr>
        <w:fldChar w:fldCharType="begin">
          <w:ffData>
            <w:name w:val=""/>
            <w:enabled/>
            <w:calcOnExit w:val="0"/>
            <w:checkBox>
              <w:size w:val="20"/>
              <w:default w:val="0"/>
            </w:checkBox>
          </w:ffData>
        </w:fldChar>
      </w:r>
      <w:r w:rsidRPr="00E4308C">
        <w:rPr>
          <w:rFonts w:ascii="Marianne" w:hAnsi="Marianne"/>
        </w:rPr>
        <w:instrText xml:space="preserve"> FORMCHECKBOX </w:instrText>
      </w:r>
      <w:r w:rsidR="00CE7BDD">
        <w:rPr>
          <w:rFonts w:ascii="Marianne" w:hAnsi="Marianne"/>
        </w:rPr>
      </w:r>
      <w:r w:rsidR="00CE7BDD">
        <w:rPr>
          <w:rFonts w:ascii="Marianne" w:hAnsi="Marianne"/>
        </w:rPr>
        <w:fldChar w:fldCharType="separate"/>
      </w:r>
      <w:r w:rsidRPr="00E4308C">
        <w:rPr>
          <w:rFonts w:ascii="Marianne" w:hAnsi="Marianne"/>
        </w:rPr>
        <w:fldChar w:fldCharType="end"/>
      </w:r>
      <w:r w:rsidRPr="00E4308C">
        <w:rPr>
          <w:rFonts w:ascii="Marianne" w:hAnsi="Marianne" w:cs="Arial"/>
          <w:bCs/>
        </w:rPr>
        <w:t xml:space="preserve"> </w:t>
      </w:r>
      <w:r w:rsidRPr="00E4308C">
        <w:rPr>
          <w:rFonts w:ascii="Marianne" w:hAnsi="Marianne" w:cs="Arial"/>
        </w:rPr>
        <w:t>Oui</w:t>
      </w:r>
    </w:p>
    <w:p w14:paraId="141FA0DA" w14:textId="77777777" w:rsidR="00427375" w:rsidRPr="00E4308C" w:rsidRDefault="00427375" w:rsidP="00427375">
      <w:pPr>
        <w:ind w:left="567"/>
        <w:jc w:val="both"/>
        <w:rPr>
          <w:rFonts w:ascii="Marianne" w:hAnsi="Marianne" w:cs="Arial"/>
        </w:rPr>
      </w:pPr>
    </w:p>
    <w:p w14:paraId="1C6A7BFA" w14:textId="77777777" w:rsidR="00427375" w:rsidRPr="00E4308C" w:rsidRDefault="00427375" w:rsidP="00427375">
      <w:pPr>
        <w:ind w:left="567"/>
        <w:jc w:val="both"/>
        <w:rPr>
          <w:rFonts w:ascii="Marianne" w:hAnsi="Marianne" w:cs="Arial"/>
          <w:bCs/>
          <w:sz w:val="22"/>
        </w:rPr>
      </w:pPr>
      <w:r w:rsidRPr="00E4308C">
        <w:rPr>
          <w:rFonts w:ascii="Marianne" w:hAnsi="Marianne"/>
        </w:rPr>
        <w:fldChar w:fldCharType="begin">
          <w:ffData>
            <w:name w:val=""/>
            <w:enabled/>
            <w:calcOnExit w:val="0"/>
            <w:checkBox>
              <w:size w:val="20"/>
              <w:default w:val="0"/>
            </w:checkBox>
          </w:ffData>
        </w:fldChar>
      </w:r>
      <w:r w:rsidRPr="00E4308C">
        <w:rPr>
          <w:rFonts w:ascii="Marianne" w:hAnsi="Marianne"/>
        </w:rPr>
        <w:instrText xml:space="preserve"> FORMCHECKBOX </w:instrText>
      </w:r>
      <w:r w:rsidR="00CE7BDD">
        <w:rPr>
          <w:rFonts w:ascii="Marianne" w:hAnsi="Marianne"/>
        </w:rPr>
      </w:r>
      <w:r w:rsidR="00CE7BDD">
        <w:rPr>
          <w:rFonts w:ascii="Marianne" w:hAnsi="Marianne"/>
        </w:rPr>
        <w:fldChar w:fldCharType="separate"/>
      </w:r>
      <w:r w:rsidRPr="00E4308C">
        <w:rPr>
          <w:rFonts w:ascii="Marianne" w:hAnsi="Marianne"/>
        </w:rPr>
        <w:fldChar w:fldCharType="end"/>
      </w:r>
      <w:r w:rsidRPr="00E4308C">
        <w:rPr>
          <w:rFonts w:ascii="Marianne" w:hAnsi="Marianne" w:cs="Arial"/>
          <w:bCs/>
        </w:rPr>
        <w:t xml:space="preserve"> </w:t>
      </w:r>
      <w:r w:rsidRPr="00E4308C">
        <w:rPr>
          <w:rFonts w:ascii="Marianne" w:hAnsi="Marianne" w:cs="Arial"/>
        </w:rPr>
        <w:t>Non.</w:t>
      </w:r>
    </w:p>
    <w:p w14:paraId="3C22E2D0" w14:textId="77777777" w:rsidR="003175F0" w:rsidRPr="00E4308C" w:rsidRDefault="003175F0">
      <w:pPr>
        <w:jc w:val="both"/>
        <w:rPr>
          <w:rFonts w:ascii="Marianne" w:hAnsi="Marianne" w:cs="Arial"/>
          <w:b/>
          <w:bCs/>
          <w:sz w:val="22"/>
          <w:szCs w:val="22"/>
        </w:rPr>
      </w:pPr>
    </w:p>
    <w:p w14:paraId="444BB2B4" w14:textId="77777777" w:rsidR="002D13A0" w:rsidRPr="00E4308C" w:rsidRDefault="002D13A0" w:rsidP="00D21AD8">
      <w:pPr>
        <w:tabs>
          <w:tab w:val="left" w:pos="-142"/>
          <w:tab w:val="left" w:pos="4111"/>
        </w:tabs>
        <w:rPr>
          <w:rFonts w:ascii="Marianne" w:hAnsi="Marianne" w:cs="Arial"/>
          <w:b/>
          <w:bCs/>
          <w:sz w:val="22"/>
          <w:szCs w:val="22"/>
        </w:rPr>
      </w:pPr>
    </w:p>
    <w:p w14:paraId="27138D7E" w14:textId="77777777" w:rsidR="00427375" w:rsidRPr="00E4308C" w:rsidRDefault="00872C42" w:rsidP="008C2177">
      <w:pPr>
        <w:jc w:val="both"/>
        <w:rPr>
          <w:rFonts w:ascii="Marianne" w:hAnsi="Marianne" w:cs="Arial"/>
          <w:b/>
          <w:bCs/>
          <w:sz w:val="22"/>
          <w:szCs w:val="22"/>
        </w:rPr>
      </w:pPr>
      <w:r w:rsidRPr="00E4308C">
        <w:rPr>
          <w:rFonts w:ascii="Marianne" w:hAnsi="Marianne" w:cs="Arial"/>
          <w:b/>
          <w:bCs/>
          <w:sz w:val="22"/>
          <w:szCs w:val="22"/>
        </w:rPr>
        <w:t>C3</w:t>
      </w:r>
      <w:r w:rsidR="00427375" w:rsidRPr="00E4308C">
        <w:rPr>
          <w:rFonts w:ascii="Marianne" w:hAnsi="Marianne" w:cs="Arial"/>
          <w:b/>
          <w:bCs/>
          <w:sz w:val="22"/>
          <w:szCs w:val="22"/>
        </w:rPr>
        <w:t xml:space="preserve"> </w:t>
      </w:r>
      <w:r w:rsidR="002D13A0" w:rsidRPr="00E4308C">
        <w:rPr>
          <w:rFonts w:ascii="Marianne" w:hAnsi="Marianne" w:cs="Arial"/>
          <w:b/>
          <w:bCs/>
          <w:sz w:val="22"/>
          <w:szCs w:val="22"/>
        </w:rPr>
        <w:t xml:space="preserve">- </w:t>
      </w:r>
      <w:r w:rsidR="00427375" w:rsidRPr="00E4308C">
        <w:rPr>
          <w:rFonts w:ascii="Marianne" w:hAnsi="Marianne" w:cs="Arial"/>
          <w:b/>
          <w:bCs/>
          <w:sz w:val="22"/>
          <w:szCs w:val="22"/>
        </w:rPr>
        <w:t>Cas spécifiques relatifs a</w:t>
      </w:r>
      <w:r w:rsidR="00036184" w:rsidRPr="00E4308C">
        <w:rPr>
          <w:rFonts w:ascii="Marianne" w:hAnsi="Marianne" w:cs="Arial"/>
          <w:b/>
          <w:bCs/>
          <w:sz w:val="22"/>
          <w:szCs w:val="22"/>
        </w:rPr>
        <w:t>ux conditions de participation</w:t>
      </w:r>
    </w:p>
    <w:p w14:paraId="3427D60B" w14:textId="77777777" w:rsidR="00427375" w:rsidRPr="00E4308C" w:rsidRDefault="00427375" w:rsidP="008C2177">
      <w:pPr>
        <w:tabs>
          <w:tab w:val="left" w:pos="-142"/>
          <w:tab w:val="left" w:pos="4111"/>
        </w:tabs>
        <w:jc w:val="both"/>
        <w:rPr>
          <w:rFonts w:ascii="Marianne" w:hAnsi="Marianne" w:cs="Arial"/>
          <w:b/>
          <w:bCs/>
          <w:sz w:val="22"/>
          <w:szCs w:val="22"/>
        </w:rPr>
      </w:pPr>
    </w:p>
    <w:p w14:paraId="774B3178" w14:textId="15FBECBB" w:rsidR="00427375" w:rsidRPr="00E4308C" w:rsidRDefault="001D7195" w:rsidP="008C2177">
      <w:pPr>
        <w:pStyle w:val="En-tte"/>
        <w:tabs>
          <w:tab w:val="clear" w:pos="4536"/>
          <w:tab w:val="clear" w:pos="9072"/>
          <w:tab w:val="left" w:pos="0"/>
          <w:tab w:val="left" w:pos="2160"/>
        </w:tabs>
        <w:jc w:val="both"/>
        <w:rPr>
          <w:rFonts w:ascii="Marianne" w:hAnsi="Marianne" w:cs="Arial"/>
          <w:i/>
          <w:iCs/>
          <w:sz w:val="18"/>
          <w:szCs w:val="18"/>
        </w:rPr>
      </w:pPr>
      <w:r w:rsidRPr="00A82231">
        <w:rPr>
          <w:rFonts w:ascii="Wingdings" w:eastAsia="Wingdings" w:hAnsi="Wingdings" w:cs="Wingdings"/>
          <w:color w:val="4472C4" w:themeColor="accent1"/>
          <w:spacing w:val="-10"/>
        </w:rPr>
        <w:t>n</w:t>
      </w:r>
      <w:r>
        <w:rPr>
          <w:rFonts w:ascii="Arial" w:eastAsia="Arial" w:hAnsi="Arial" w:cs="Arial"/>
          <w:spacing w:val="-10"/>
        </w:rPr>
        <w:t xml:space="preserve"> </w:t>
      </w:r>
      <w:r w:rsidR="00036184" w:rsidRPr="00E4308C">
        <w:rPr>
          <w:rFonts w:ascii="Marianne" w:hAnsi="Marianne" w:cs="Arial"/>
          <w:i/>
          <w:iCs/>
          <w:szCs w:val="18"/>
        </w:rPr>
        <w:t>Lorsque le candidat est inscrit sur une liste officielle d’opérateurs économiques agréés au sens de l’</w:t>
      </w:r>
      <w:hyperlink r:id="rId17" w:history="1">
        <w:r w:rsidR="00036184" w:rsidRPr="00E4308C">
          <w:rPr>
            <w:rStyle w:val="Lienhypertexte"/>
            <w:rFonts w:ascii="Marianne" w:hAnsi="Marianne" w:cs="Arial"/>
            <w:i/>
            <w:iCs/>
            <w:szCs w:val="18"/>
          </w:rPr>
          <w:t>article </w:t>
        </w:r>
        <w:r w:rsidR="00872C42" w:rsidRPr="00E4308C">
          <w:rPr>
            <w:rStyle w:val="Lienhypertexte"/>
            <w:rFonts w:ascii="Marianne" w:hAnsi="Marianne" w:cs="Arial"/>
            <w:i/>
            <w:iCs/>
            <w:szCs w:val="18"/>
          </w:rPr>
          <w:t>R. 2143-15</w:t>
        </w:r>
      </w:hyperlink>
      <w:r w:rsidR="00872C42" w:rsidRPr="00E4308C">
        <w:rPr>
          <w:rFonts w:ascii="Marianne" w:hAnsi="Marianne" w:cs="Arial"/>
          <w:i/>
          <w:iCs/>
          <w:szCs w:val="18"/>
        </w:rPr>
        <w:t xml:space="preserve"> du code de la commande publique</w:t>
      </w:r>
      <w:r w:rsidR="00BD1236" w:rsidRPr="00E4308C">
        <w:rPr>
          <w:rFonts w:ascii="Marianne" w:hAnsi="Marianne" w:cs="Arial"/>
          <w:i/>
          <w:iCs/>
          <w:szCs w:val="18"/>
        </w:rPr>
        <w:t xml:space="preserve"> </w:t>
      </w:r>
      <w:r w:rsidR="00BD1236" w:rsidRPr="00E4308C">
        <w:rPr>
          <w:rFonts w:ascii="Marianne" w:hAnsi="Marianne" w:cs="Arial"/>
          <w:b/>
          <w:i/>
          <w:iCs/>
          <w:szCs w:val="18"/>
        </w:rPr>
        <w:t>et</w:t>
      </w:r>
      <w:r w:rsidR="00BD1236" w:rsidRPr="00E4308C">
        <w:rPr>
          <w:rFonts w:ascii="Marianne" w:hAnsi="Marianne" w:cs="Arial"/>
          <w:i/>
          <w:iCs/>
          <w:szCs w:val="18"/>
        </w:rPr>
        <w:t xml:space="preserve"> que l’acheteur est un pouvoir adjudicateur</w:t>
      </w:r>
      <w:r w:rsidR="00C77080">
        <w:rPr>
          <w:rFonts w:ascii="Marianne" w:hAnsi="Marianne" w:cs="Arial"/>
          <w:i/>
          <w:iCs/>
          <w:szCs w:val="18"/>
        </w:rPr>
        <w:t> :</w:t>
      </w:r>
    </w:p>
    <w:p w14:paraId="1AB5C1C1" w14:textId="77777777" w:rsidR="00036184" w:rsidRPr="00E4308C" w:rsidRDefault="00036184" w:rsidP="008C2177">
      <w:pPr>
        <w:pStyle w:val="En-tte"/>
        <w:tabs>
          <w:tab w:val="clear" w:pos="4536"/>
          <w:tab w:val="clear" w:pos="9072"/>
          <w:tab w:val="left" w:pos="0"/>
          <w:tab w:val="left" w:pos="2160"/>
        </w:tabs>
        <w:jc w:val="both"/>
        <w:rPr>
          <w:rFonts w:ascii="Marianne" w:hAnsi="Marianne" w:cs="Arial"/>
          <w:i/>
          <w:iCs/>
          <w:sz w:val="16"/>
          <w:szCs w:val="16"/>
        </w:rPr>
      </w:pPr>
    </w:p>
    <w:p w14:paraId="49D6D803" w14:textId="77777777" w:rsidR="00036184" w:rsidRPr="00E4308C" w:rsidRDefault="00BD1236" w:rsidP="008C2177">
      <w:pPr>
        <w:pStyle w:val="En-tte"/>
        <w:tabs>
          <w:tab w:val="clear" w:pos="4536"/>
          <w:tab w:val="clear" w:pos="9072"/>
          <w:tab w:val="left" w:pos="2160"/>
        </w:tabs>
        <w:ind w:left="284"/>
        <w:jc w:val="both"/>
        <w:rPr>
          <w:rFonts w:ascii="Marianne" w:hAnsi="Marianne" w:cs="Arial"/>
          <w:iCs/>
          <w:sz w:val="16"/>
          <w:szCs w:val="18"/>
        </w:rPr>
      </w:pPr>
      <w:r w:rsidRPr="00E4308C">
        <w:rPr>
          <w:rFonts w:ascii="Marianne" w:hAnsi="Marianne" w:cs="Arial"/>
          <w:iCs/>
          <w:sz w:val="16"/>
          <w:szCs w:val="18"/>
        </w:rPr>
        <w:t>- Indication du nom de la liste officielle :</w:t>
      </w:r>
    </w:p>
    <w:p w14:paraId="5229CF31" w14:textId="77777777" w:rsidR="00BD1236" w:rsidRPr="00E4308C" w:rsidRDefault="00BD1236" w:rsidP="005F4173">
      <w:pPr>
        <w:pStyle w:val="En-tte"/>
        <w:tabs>
          <w:tab w:val="clear" w:pos="4536"/>
          <w:tab w:val="clear" w:pos="9072"/>
          <w:tab w:val="left" w:pos="2160"/>
        </w:tabs>
        <w:ind w:left="284"/>
        <w:jc w:val="both"/>
        <w:rPr>
          <w:rFonts w:ascii="Marianne" w:hAnsi="Marianne" w:cs="Arial"/>
          <w:iCs/>
          <w:sz w:val="16"/>
          <w:szCs w:val="18"/>
        </w:rPr>
      </w:pPr>
    </w:p>
    <w:p w14:paraId="28FE7E6B" w14:textId="77777777" w:rsidR="00BD1236" w:rsidRPr="00E4308C" w:rsidRDefault="00BD1236" w:rsidP="000E0EFF">
      <w:pPr>
        <w:pStyle w:val="En-tte"/>
        <w:tabs>
          <w:tab w:val="clear" w:pos="4536"/>
          <w:tab w:val="clear" w:pos="9072"/>
          <w:tab w:val="left" w:pos="2160"/>
        </w:tabs>
        <w:ind w:left="284"/>
        <w:jc w:val="both"/>
        <w:rPr>
          <w:rFonts w:ascii="Marianne" w:hAnsi="Marianne" w:cs="Arial"/>
          <w:iCs/>
          <w:sz w:val="16"/>
          <w:szCs w:val="18"/>
        </w:rPr>
      </w:pPr>
    </w:p>
    <w:p w14:paraId="46448CC3" w14:textId="77777777" w:rsidR="002228BD" w:rsidRPr="00E4308C" w:rsidRDefault="002228BD" w:rsidP="00833F59">
      <w:pPr>
        <w:pStyle w:val="En-tte"/>
        <w:tabs>
          <w:tab w:val="clear" w:pos="4536"/>
          <w:tab w:val="clear" w:pos="9072"/>
          <w:tab w:val="left" w:pos="2160"/>
        </w:tabs>
        <w:ind w:left="284"/>
        <w:jc w:val="both"/>
        <w:rPr>
          <w:rFonts w:ascii="Marianne" w:hAnsi="Marianne" w:cs="Arial"/>
          <w:iCs/>
          <w:sz w:val="16"/>
          <w:szCs w:val="18"/>
        </w:rPr>
      </w:pPr>
    </w:p>
    <w:p w14:paraId="4ED8F007"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r w:rsidRPr="00E4308C">
        <w:rPr>
          <w:rFonts w:ascii="Marianne" w:hAnsi="Marianne" w:cs="Arial"/>
          <w:iCs/>
          <w:sz w:val="16"/>
          <w:szCs w:val="18"/>
        </w:rPr>
        <w:t xml:space="preserve">- Références sur lesquelles l’inscription ou la certification est basée et, le cas échéant, la classification sur </w:t>
      </w:r>
      <w:r w:rsidR="00663B7E" w:rsidRPr="00E4308C">
        <w:rPr>
          <w:rFonts w:ascii="Marianne" w:hAnsi="Marianne" w:cs="Arial"/>
          <w:iCs/>
          <w:sz w:val="16"/>
          <w:szCs w:val="18"/>
        </w:rPr>
        <w:t>la</w:t>
      </w:r>
      <w:r w:rsidRPr="00E4308C">
        <w:rPr>
          <w:rFonts w:ascii="Marianne" w:hAnsi="Marianne" w:cs="Arial"/>
          <w:iCs/>
          <w:sz w:val="16"/>
          <w:szCs w:val="18"/>
        </w:rPr>
        <w:t xml:space="preserve"> liste :</w:t>
      </w:r>
    </w:p>
    <w:p w14:paraId="737D188D" w14:textId="77777777" w:rsidR="002228BD" w:rsidRPr="00E4308C" w:rsidRDefault="006453BE" w:rsidP="008D2EFB">
      <w:pPr>
        <w:pStyle w:val="En-tte"/>
        <w:tabs>
          <w:tab w:val="clear" w:pos="4536"/>
          <w:tab w:val="clear" w:pos="9072"/>
          <w:tab w:val="left" w:pos="2160"/>
        </w:tabs>
        <w:ind w:left="284"/>
        <w:jc w:val="both"/>
        <w:rPr>
          <w:rFonts w:ascii="Marianne" w:hAnsi="Marianne" w:cs="Arial"/>
          <w:i/>
          <w:iCs/>
          <w:sz w:val="14"/>
          <w:szCs w:val="18"/>
        </w:rPr>
      </w:pPr>
      <w:r w:rsidRPr="00E4308C">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123DB86"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p>
    <w:p w14:paraId="77A978B8"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p>
    <w:p w14:paraId="3B893144" w14:textId="77777777" w:rsidR="002228BD" w:rsidRPr="00E4308C" w:rsidRDefault="002228BD" w:rsidP="00171BF1">
      <w:pPr>
        <w:pStyle w:val="En-tte"/>
        <w:tabs>
          <w:tab w:val="clear" w:pos="4536"/>
          <w:tab w:val="clear" w:pos="9072"/>
          <w:tab w:val="left" w:pos="2160"/>
        </w:tabs>
        <w:ind w:left="284"/>
        <w:jc w:val="both"/>
        <w:rPr>
          <w:rFonts w:ascii="Marianne" w:hAnsi="Marianne" w:cs="Arial"/>
          <w:iCs/>
          <w:sz w:val="16"/>
          <w:szCs w:val="18"/>
        </w:rPr>
      </w:pPr>
    </w:p>
    <w:p w14:paraId="1933D273" w14:textId="77777777" w:rsidR="00BD1236" w:rsidRPr="00E4308C" w:rsidRDefault="00BD1236" w:rsidP="00171BF1">
      <w:pPr>
        <w:pStyle w:val="En-tte"/>
        <w:tabs>
          <w:tab w:val="left" w:pos="2160"/>
        </w:tabs>
        <w:ind w:left="284"/>
        <w:jc w:val="both"/>
        <w:rPr>
          <w:rFonts w:ascii="Marianne" w:hAnsi="Marianne" w:cs="Arial"/>
          <w:iCs/>
          <w:sz w:val="16"/>
          <w:szCs w:val="18"/>
        </w:rPr>
      </w:pPr>
      <w:r w:rsidRPr="00E4308C">
        <w:rPr>
          <w:rFonts w:ascii="Marianne" w:hAnsi="Marianne" w:cs="Arial"/>
          <w:iCs/>
          <w:sz w:val="16"/>
          <w:szCs w:val="18"/>
        </w:rPr>
        <w:t xml:space="preserve">- Le cas échéant, adresse internet à laquelle </w:t>
      </w:r>
      <w:r w:rsidR="002228BD" w:rsidRPr="00E4308C">
        <w:rPr>
          <w:rFonts w:ascii="Marianne" w:hAnsi="Marianne" w:cs="Arial"/>
          <w:iCs/>
          <w:sz w:val="16"/>
          <w:szCs w:val="18"/>
        </w:rPr>
        <w:t>le certificat d’inscription sur cette liste officielle</w:t>
      </w:r>
      <w:r w:rsidRPr="00E4308C">
        <w:rPr>
          <w:rFonts w:ascii="Marianne" w:hAnsi="Marianne" w:cs="Arial"/>
          <w:iCs/>
          <w:sz w:val="16"/>
          <w:szCs w:val="18"/>
        </w:rPr>
        <w:t xml:space="preserve"> est accessible directement et gratuitement, ainsi que l’ensemble des renseignements nécessaires pour y accéder :</w:t>
      </w:r>
    </w:p>
    <w:p w14:paraId="741D49F6" w14:textId="77777777" w:rsidR="00BD1236" w:rsidRPr="00E4308C" w:rsidRDefault="00BD1236" w:rsidP="00171BF1">
      <w:pPr>
        <w:pStyle w:val="En-tte"/>
        <w:tabs>
          <w:tab w:val="left" w:pos="2160"/>
        </w:tabs>
        <w:ind w:left="284"/>
        <w:jc w:val="both"/>
        <w:rPr>
          <w:rFonts w:ascii="Marianne" w:hAnsi="Marianne" w:cs="Arial"/>
          <w:iCs/>
          <w:sz w:val="16"/>
          <w:szCs w:val="18"/>
        </w:rPr>
      </w:pPr>
    </w:p>
    <w:p w14:paraId="22AB4773" w14:textId="77777777" w:rsidR="00BD1236" w:rsidRPr="00E4308C" w:rsidRDefault="00BD1236" w:rsidP="00171BF1">
      <w:pPr>
        <w:pStyle w:val="En-tte"/>
        <w:ind w:left="993"/>
        <w:jc w:val="both"/>
        <w:rPr>
          <w:rFonts w:ascii="Marianne" w:hAnsi="Marianne" w:cs="Arial"/>
          <w:iCs/>
          <w:sz w:val="16"/>
          <w:szCs w:val="18"/>
        </w:rPr>
      </w:pPr>
      <w:r w:rsidRPr="00E4308C">
        <w:rPr>
          <w:rFonts w:ascii="Marianne" w:hAnsi="Marianne" w:cs="Arial"/>
          <w:iCs/>
          <w:sz w:val="16"/>
          <w:szCs w:val="18"/>
        </w:rPr>
        <w:t>- Adresse internet</w:t>
      </w:r>
      <w:r w:rsidR="00FD11D9" w:rsidRPr="00E4308C">
        <w:rPr>
          <w:rFonts w:ascii="Marianne" w:hAnsi="Marianne" w:cs="Arial"/>
          <w:iCs/>
          <w:sz w:val="16"/>
          <w:szCs w:val="18"/>
        </w:rPr>
        <w:t> </w:t>
      </w:r>
      <w:r w:rsidRPr="00E4308C">
        <w:rPr>
          <w:rFonts w:ascii="Marianne" w:hAnsi="Marianne" w:cs="Arial"/>
          <w:iCs/>
          <w:sz w:val="16"/>
          <w:szCs w:val="18"/>
        </w:rPr>
        <w:t>:</w:t>
      </w:r>
    </w:p>
    <w:p w14:paraId="1FE0BB9B" w14:textId="77777777" w:rsidR="00BD1236" w:rsidRPr="00E4308C" w:rsidRDefault="00BD1236" w:rsidP="00171BF1">
      <w:pPr>
        <w:pStyle w:val="En-tte"/>
        <w:ind w:left="993"/>
        <w:jc w:val="both"/>
        <w:rPr>
          <w:rFonts w:ascii="Marianne" w:hAnsi="Marianne" w:cs="Arial"/>
          <w:iCs/>
          <w:sz w:val="16"/>
          <w:szCs w:val="18"/>
        </w:rPr>
      </w:pPr>
    </w:p>
    <w:p w14:paraId="0B89DEF6" w14:textId="77777777" w:rsidR="00BD1236" w:rsidRPr="00E4308C" w:rsidRDefault="00BD1236" w:rsidP="00171BF1">
      <w:pPr>
        <w:pStyle w:val="En-tte"/>
        <w:ind w:left="993"/>
        <w:jc w:val="both"/>
        <w:rPr>
          <w:rFonts w:ascii="Marianne" w:hAnsi="Marianne" w:cs="Arial"/>
          <w:iCs/>
          <w:sz w:val="16"/>
          <w:szCs w:val="18"/>
        </w:rPr>
      </w:pPr>
    </w:p>
    <w:p w14:paraId="433B38F1"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r w:rsidRPr="00E4308C">
        <w:rPr>
          <w:rFonts w:ascii="Marianne" w:hAnsi="Marianne" w:cs="Arial"/>
          <w:iCs/>
          <w:sz w:val="16"/>
          <w:szCs w:val="18"/>
        </w:rPr>
        <w:t>- Renseignements nécessaires pour y accéder</w:t>
      </w:r>
      <w:r w:rsidR="00FD11D9" w:rsidRPr="00E4308C">
        <w:rPr>
          <w:rFonts w:ascii="Marianne" w:hAnsi="Marianne" w:cs="Arial"/>
          <w:iCs/>
          <w:sz w:val="16"/>
          <w:szCs w:val="18"/>
        </w:rPr>
        <w:t> </w:t>
      </w:r>
      <w:r w:rsidRPr="00E4308C">
        <w:rPr>
          <w:rFonts w:ascii="Marianne" w:hAnsi="Marianne" w:cs="Arial"/>
          <w:iCs/>
          <w:sz w:val="16"/>
          <w:szCs w:val="18"/>
        </w:rPr>
        <w:t>:</w:t>
      </w:r>
    </w:p>
    <w:p w14:paraId="52044A85"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p>
    <w:p w14:paraId="09ABA969"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p>
    <w:p w14:paraId="198ED380"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p>
    <w:p w14:paraId="17548B60" w14:textId="77777777" w:rsidR="003175F0" w:rsidRPr="00E4308C" w:rsidRDefault="003175F0" w:rsidP="00171BF1">
      <w:pPr>
        <w:pStyle w:val="En-tte"/>
        <w:tabs>
          <w:tab w:val="left" w:pos="0"/>
          <w:tab w:val="left" w:pos="2160"/>
        </w:tabs>
        <w:ind w:left="993"/>
        <w:jc w:val="both"/>
        <w:rPr>
          <w:rFonts w:ascii="Marianne" w:hAnsi="Marianne" w:cs="Arial"/>
          <w:iCs/>
          <w:sz w:val="16"/>
          <w:szCs w:val="18"/>
        </w:rPr>
      </w:pPr>
    </w:p>
    <w:p w14:paraId="5E4E932E" w14:textId="20A90F46" w:rsidR="00036184" w:rsidRDefault="00036184" w:rsidP="00833F59">
      <w:pPr>
        <w:pStyle w:val="En-tte"/>
        <w:tabs>
          <w:tab w:val="clear" w:pos="4536"/>
          <w:tab w:val="clear" w:pos="9072"/>
          <w:tab w:val="left" w:pos="0"/>
          <w:tab w:val="left" w:pos="2160"/>
        </w:tabs>
        <w:jc w:val="both"/>
        <w:rPr>
          <w:rFonts w:ascii="Marianne" w:hAnsi="Marianne" w:cs="Arial"/>
          <w:i/>
          <w:iCs/>
          <w:sz w:val="18"/>
          <w:szCs w:val="18"/>
        </w:rPr>
      </w:pPr>
    </w:p>
    <w:p w14:paraId="10BBA688" w14:textId="77777777" w:rsidR="00A46119" w:rsidRPr="00E4308C" w:rsidRDefault="00A46119" w:rsidP="00833F59">
      <w:pPr>
        <w:pStyle w:val="En-tte"/>
        <w:tabs>
          <w:tab w:val="clear" w:pos="4536"/>
          <w:tab w:val="clear" w:pos="9072"/>
          <w:tab w:val="left" w:pos="0"/>
          <w:tab w:val="left" w:pos="2160"/>
        </w:tabs>
        <w:jc w:val="both"/>
        <w:rPr>
          <w:rFonts w:ascii="Marianne" w:hAnsi="Marianne" w:cs="Arial"/>
          <w:i/>
          <w:iCs/>
          <w:sz w:val="18"/>
          <w:szCs w:val="18"/>
        </w:rPr>
      </w:pPr>
    </w:p>
    <w:p w14:paraId="077135F7" w14:textId="77777777" w:rsidR="00427375" w:rsidRPr="00E4308C" w:rsidRDefault="00427375" w:rsidP="00D21AD8">
      <w:pPr>
        <w:tabs>
          <w:tab w:val="left" w:pos="-142"/>
          <w:tab w:val="left" w:pos="4111"/>
        </w:tabs>
        <w:rPr>
          <w:rFonts w:ascii="Marianne" w:hAnsi="Marianne" w:cs="Arial"/>
          <w:b/>
          <w:bCs/>
          <w:sz w:val="22"/>
          <w:szCs w:val="22"/>
        </w:rPr>
      </w:pPr>
    </w:p>
    <w:tbl>
      <w:tblPr>
        <w:tblW w:w="0" w:type="auto"/>
        <w:shd w:val="clear" w:color="auto" w:fill="4472C4" w:themeFill="accent1"/>
        <w:tblLook w:val="04A0" w:firstRow="1" w:lastRow="0" w:firstColumn="1" w:lastColumn="0" w:noHBand="0" w:noVBand="1"/>
      </w:tblPr>
      <w:tblGrid>
        <w:gridCol w:w="10204"/>
      </w:tblGrid>
      <w:tr w:rsidR="00E4308C" w:rsidRPr="00E4308C" w14:paraId="51D3B7A3" w14:textId="77777777" w:rsidTr="00E4308C">
        <w:tc>
          <w:tcPr>
            <w:tcW w:w="10344" w:type="dxa"/>
            <w:shd w:val="clear" w:color="auto" w:fill="4472C4" w:themeFill="accent1"/>
          </w:tcPr>
          <w:p w14:paraId="1D2FE793" w14:textId="77777777" w:rsidR="00261FC1" w:rsidRPr="00E4308C" w:rsidRDefault="001A1D05" w:rsidP="004C221B">
            <w:pPr>
              <w:jc w:val="both"/>
              <w:rPr>
                <w:rFonts w:ascii="Marianne" w:hAnsi="Marianne" w:cs="Arial"/>
                <w:b/>
                <w:bCs/>
                <w:color w:val="FFFFFF" w:themeColor="background1"/>
                <w:sz w:val="22"/>
                <w:szCs w:val="22"/>
              </w:rPr>
            </w:pPr>
            <w:r w:rsidRPr="00E4308C">
              <w:rPr>
                <w:rFonts w:ascii="Marianne" w:hAnsi="Marianne" w:cs="Arial"/>
                <w:b/>
                <w:bCs/>
                <w:color w:val="FFFFFF" w:themeColor="background1"/>
                <w:sz w:val="22"/>
                <w:szCs w:val="22"/>
              </w:rPr>
              <w:lastRenderedPageBreak/>
              <w:t xml:space="preserve">E - </w:t>
            </w:r>
            <w:r w:rsidR="00261FC1" w:rsidRPr="00E4308C">
              <w:rPr>
                <w:rFonts w:ascii="Marianne" w:hAnsi="Marianne" w:cs="Arial"/>
                <w:b/>
                <w:bCs/>
                <w:color w:val="FFFFFF" w:themeColor="background1"/>
                <w:sz w:val="22"/>
                <w:szCs w:val="22"/>
              </w:rPr>
              <w:t>Renseignements relatifs à l’aptitude à exercer l’activité profession</w:t>
            </w:r>
            <w:r w:rsidR="004C221B" w:rsidRPr="00E4308C">
              <w:rPr>
                <w:rFonts w:ascii="Marianne" w:hAnsi="Marianne" w:cs="Arial"/>
                <w:b/>
                <w:bCs/>
                <w:color w:val="FFFFFF" w:themeColor="background1"/>
                <w:sz w:val="22"/>
                <w:szCs w:val="22"/>
              </w:rPr>
              <w:t>nelle concernée par le contrat</w:t>
            </w:r>
          </w:p>
        </w:tc>
      </w:tr>
    </w:tbl>
    <w:p w14:paraId="4238BBC3" w14:textId="77777777" w:rsidR="00D21AD8" w:rsidRPr="00E4308C" w:rsidRDefault="00D21AD8" w:rsidP="00D21AD8">
      <w:pPr>
        <w:tabs>
          <w:tab w:val="left" w:pos="-142"/>
          <w:tab w:val="left" w:pos="4111"/>
        </w:tabs>
        <w:rPr>
          <w:rFonts w:ascii="Marianne" w:hAnsi="Marianne" w:cs="Arial"/>
          <w:b/>
          <w:bCs/>
          <w:sz w:val="22"/>
          <w:szCs w:val="22"/>
        </w:rPr>
      </w:pPr>
    </w:p>
    <w:p w14:paraId="1587EFA0" w14:textId="77777777" w:rsidR="00555AC1" w:rsidRPr="00E4308C" w:rsidRDefault="00D21AD8" w:rsidP="00171BF1">
      <w:pPr>
        <w:pStyle w:val="En-tte"/>
        <w:tabs>
          <w:tab w:val="clear" w:pos="4536"/>
          <w:tab w:val="clear" w:pos="9072"/>
          <w:tab w:val="left" w:pos="0"/>
          <w:tab w:val="left" w:pos="2160"/>
        </w:tabs>
        <w:jc w:val="center"/>
        <w:rPr>
          <w:rFonts w:ascii="Marianne" w:hAnsi="Marianne" w:cs="Arial"/>
          <w:i/>
          <w:iCs/>
          <w:szCs w:val="18"/>
        </w:rPr>
      </w:pPr>
      <w:r w:rsidRPr="00E4308C">
        <w:rPr>
          <w:rFonts w:ascii="Marianne" w:hAnsi="Marianne" w:cs="Arial"/>
          <w:i/>
          <w:iCs/>
          <w:szCs w:val="18"/>
        </w:rPr>
        <w:t>Le candidat ne fournit que les renseignements demandés par l’acheteur au titre de l’aptitude à exercer l’activité professionnelle</w:t>
      </w:r>
      <w:r w:rsidR="00555AC1" w:rsidRPr="00E4308C">
        <w:rPr>
          <w:rFonts w:ascii="Marianne" w:hAnsi="Marianne" w:cs="Arial"/>
          <w:i/>
          <w:iCs/>
          <w:szCs w:val="18"/>
        </w:rPr>
        <w:t>.</w:t>
      </w:r>
    </w:p>
    <w:p w14:paraId="7D63A4D6" w14:textId="77777777" w:rsidR="00472B25" w:rsidRPr="00E4308C" w:rsidRDefault="00472B25">
      <w:pPr>
        <w:rPr>
          <w:rFonts w:ascii="Marianne" w:hAnsi="Marianne" w:cs="Arial"/>
        </w:rPr>
      </w:pPr>
    </w:p>
    <w:p w14:paraId="72B7B321" w14:textId="374107B4" w:rsidR="00555AC1" w:rsidRPr="00E4308C"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E1 - Renseignements sur l’</w:t>
      </w:r>
      <w:r w:rsidR="00755416" w:rsidRPr="00E4308C">
        <w:rPr>
          <w:rFonts w:ascii="Marianne" w:hAnsi="Marianne" w:cs="Arial"/>
          <w:b/>
          <w:bCs/>
          <w:sz w:val="22"/>
          <w:szCs w:val="22"/>
        </w:rPr>
        <w:t>inscription sur un registre professionnel</w:t>
      </w:r>
      <w:r w:rsidR="00C77080">
        <w:rPr>
          <w:rFonts w:ascii="Marianne" w:hAnsi="Marianne" w:cs="Arial"/>
          <w:b/>
          <w:bCs/>
          <w:sz w:val="22"/>
          <w:szCs w:val="22"/>
        </w:rPr>
        <w:t xml:space="preserve"> (</w:t>
      </w:r>
      <w:proofErr w:type="gramStart"/>
      <w:r w:rsidR="00C77080">
        <w:rPr>
          <w:rFonts w:ascii="Marianne" w:hAnsi="Marianne" w:cs="Arial"/>
          <w:b/>
          <w:bCs/>
          <w:sz w:val="22"/>
          <w:szCs w:val="22"/>
        </w:rPr>
        <w:t>RIDET,SIRET</w:t>
      </w:r>
      <w:proofErr w:type="gramEnd"/>
      <w:r w:rsidR="00C77080">
        <w:rPr>
          <w:rFonts w:ascii="Marianne" w:hAnsi="Marianne" w:cs="Arial"/>
          <w:b/>
          <w:bCs/>
          <w:sz w:val="22"/>
          <w:szCs w:val="22"/>
        </w:rPr>
        <w:t>)</w:t>
      </w:r>
      <w:r w:rsidR="00755416" w:rsidRPr="00E4308C">
        <w:rPr>
          <w:rFonts w:ascii="Marianne" w:hAnsi="Marianne" w:cs="Arial"/>
          <w:b/>
          <w:bCs/>
          <w:sz w:val="22"/>
          <w:szCs w:val="22"/>
        </w:rPr>
        <w:t> :</w:t>
      </w:r>
    </w:p>
    <w:p w14:paraId="0C5FEFE7" w14:textId="77777777" w:rsidR="00555AC1" w:rsidRPr="00E4308C" w:rsidRDefault="00555AC1" w:rsidP="00171BF1">
      <w:pPr>
        <w:jc w:val="both"/>
        <w:rPr>
          <w:rFonts w:ascii="Marianne" w:hAnsi="Marianne" w:cs="Arial"/>
          <w:i/>
          <w:sz w:val="18"/>
        </w:rPr>
      </w:pPr>
    </w:p>
    <w:p w14:paraId="57832E95" w14:textId="77777777" w:rsidR="00555AC1" w:rsidRPr="00E4308C" w:rsidRDefault="00555AC1" w:rsidP="00171BF1">
      <w:pPr>
        <w:jc w:val="both"/>
        <w:rPr>
          <w:rFonts w:ascii="Marianne" w:hAnsi="Marianne" w:cs="Arial"/>
          <w:i/>
          <w:sz w:val="18"/>
        </w:rPr>
      </w:pPr>
    </w:p>
    <w:p w14:paraId="5E9EF6C6" w14:textId="77777777" w:rsidR="00555AC1" w:rsidRPr="00E4308C" w:rsidRDefault="00555AC1" w:rsidP="00171BF1">
      <w:pPr>
        <w:jc w:val="both"/>
        <w:rPr>
          <w:rFonts w:ascii="Marianne" w:hAnsi="Marianne" w:cs="Arial"/>
          <w:i/>
          <w:sz w:val="18"/>
        </w:rPr>
      </w:pPr>
    </w:p>
    <w:p w14:paraId="136DF24F" w14:textId="77777777" w:rsidR="00555AC1" w:rsidRPr="00E4308C" w:rsidRDefault="00555AC1" w:rsidP="00171BF1">
      <w:pPr>
        <w:jc w:val="both"/>
        <w:rPr>
          <w:rFonts w:ascii="Marianne" w:hAnsi="Marianne" w:cs="Arial"/>
          <w:i/>
          <w:sz w:val="18"/>
        </w:rPr>
      </w:pPr>
    </w:p>
    <w:p w14:paraId="7BF57525" w14:textId="77777777" w:rsidR="00555AC1" w:rsidRPr="00E4308C" w:rsidRDefault="00555AC1" w:rsidP="00171BF1">
      <w:pPr>
        <w:jc w:val="both"/>
        <w:rPr>
          <w:rFonts w:ascii="Marianne" w:hAnsi="Marianne" w:cs="Arial"/>
          <w:i/>
          <w:sz w:val="18"/>
        </w:rPr>
      </w:pPr>
    </w:p>
    <w:p w14:paraId="129C1257" w14:textId="77777777" w:rsidR="00555AC1" w:rsidRPr="00E4308C"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 xml:space="preserve">E2 - </w:t>
      </w:r>
      <w:r w:rsidR="00555AC1" w:rsidRPr="00E4308C">
        <w:rPr>
          <w:rFonts w:ascii="Marianne" w:hAnsi="Marianne" w:cs="Arial"/>
          <w:b/>
          <w:bCs/>
          <w:sz w:val="22"/>
          <w:szCs w:val="22"/>
        </w:rPr>
        <w:t xml:space="preserve">Le cas échéant, </w:t>
      </w:r>
      <w:r w:rsidRPr="00E4308C">
        <w:rPr>
          <w:rFonts w:ascii="Marianne" w:hAnsi="Marianne" w:cs="Arial"/>
          <w:b/>
          <w:bCs/>
          <w:sz w:val="22"/>
          <w:szCs w:val="22"/>
        </w:rPr>
        <w:t xml:space="preserve">pour les marchés publics de services, </w:t>
      </w:r>
      <w:r w:rsidR="00555AC1" w:rsidRPr="00E4308C">
        <w:rPr>
          <w:rFonts w:ascii="Marianne" w:hAnsi="Marianne" w:cs="Arial"/>
          <w:b/>
          <w:bCs/>
          <w:sz w:val="22"/>
          <w:szCs w:val="22"/>
        </w:rPr>
        <w:t xml:space="preserve">indication de l’autorisation spécifique </w:t>
      </w:r>
      <w:r w:rsidRPr="00E4308C">
        <w:rPr>
          <w:rFonts w:ascii="Marianne" w:hAnsi="Marianne" w:cs="Arial"/>
          <w:b/>
          <w:bCs/>
          <w:sz w:val="22"/>
          <w:szCs w:val="22"/>
        </w:rPr>
        <w:t xml:space="preserve">dont le candidat doit être doté ou de l’organisation spécifique dont </w:t>
      </w:r>
      <w:r w:rsidR="00FD11D9" w:rsidRPr="00E4308C">
        <w:rPr>
          <w:rFonts w:ascii="Marianne" w:hAnsi="Marianne" w:cs="Arial"/>
          <w:b/>
          <w:bCs/>
          <w:sz w:val="22"/>
          <w:szCs w:val="22"/>
        </w:rPr>
        <w:t>il</w:t>
      </w:r>
      <w:r w:rsidRPr="00E4308C">
        <w:rPr>
          <w:rFonts w:ascii="Marianne" w:hAnsi="Marianne" w:cs="Arial"/>
          <w:b/>
          <w:bCs/>
          <w:sz w:val="22"/>
          <w:szCs w:val="22"/>
        </w:rPr>
        <w:t xml:space="preserve"> doit être membre pour pouvoir fournir, dans son pays d’origine, le service concerné :</w:t>
      </w:r>
    </w:p>
    <w:p w14:paraId="08785DDD" w14:textId="77777777" w:rsidR="003175F0" w:rsidRPr="00E4308C" w:rsidRDefault="003175F0" w:rsidP="00171BF1">
      <w:pPr>
        <w:jc w:val="both"/>
        <w:rPr>
          <w:rFonts w:ascii="Marianne" w:hAnsi="Marianne" w:cs="Arial"/>
          <w:i/>
          <w:sz w:val="18"/>
        </w:rPr>
      </w:pPr>
    </w:p>
    <w:p w14:paraId="0CB59AFD" w14:textId="323C8D2D" w:rsidR="00755416" w:rsidRPr="00E4308C" w:rsidRDefault="00C77080" w:rsidP="00171BF1">
      <w:pPr>
        <w:jc w:val="both"/>
        <w:rPr>
          <w:rFonts w:ascii="Marianne" w:hAnsi="Marianne" w:cs="Arial"/>
          <w:i/>
          <w:sz w:val="18"/>
        </w:rPr>
      </w:pPr>
      <w:r>
        <w:rPr>
          <w:rFonts w:ascii="Marianne" w:hAnsi="Marianne" w:cs="Arial"/>
          <w:i/>
          <w:sz w:val="18"/>
        </w:rPr>
        <w:t>Non concerné</w:t>
      </w:r>
    </w:p>
    <w:p w14:paraId="2E079C20" w14:textId="77777777" w:rsidR="00755416" w:rsidRPr="00E4308C" w:rsidRDefault="00755416" w:rsidP="00171BF1">
      <w:pPr>
        <w:jc w:val="both"/>
        <w:rPr>
          <w:rFonts w:ascii="Marianne" w:hAnsi="Marianne" w:cs="Arial"/>
          <w:i/>
          <w:sz w:val="18"/>
        </w:rPr>
      </w:pPr>
    </w:p>
    <w:p w14:paraId="74FD44A6" w14:textId="77777777" w:rsidR="00755416" w:rsidRPr="00E4308C" w:rsidRDefault="00755416" w:rsidP="00171BF1">
      <w:pPr>
        <w:jc w:val="both"/>
        <w:rPr>
          <w:rFonts w:ascii="Marianne" w:hAnsi="Marianne" w:cs="Arial"/>
          <w:i/>
          <w:sz w:val="18"/>
        </w:rPr>
      </w:pPr>
    </w:p>
    <w:p w14:paraId="333F8A05" w14:textId="77777777" w:rsidR="00755416" w:rsidRPr="00E4308C" w:rsidRDefault="00755416" w:rsidP="00663B7E">
      <w:pPr>
        <w:rPr>
          <w:rFonts w:ascii="Marianne" w:hAnsi="Marianne" w:cs="Arial"/>
          <w:i/>
          <w:sz w:val="18"/>
        </w:rPr>
      </w:pPr>
    </w:p>
    <w:p w14:paraId="279EA315" w14:textId="77777777" w:rsidR="00663B7E" w:rsidRPr="00E4308C"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 xml:space="preserve">E3 - </w:t>
      </w:r>
      <w:r w:rsidR="00663B7E" w:rsidRPr="00E4308C">
        <w:rPr>
          <w:rFonts w:ascii="Marianne" w:hAnsi="Marianne" w:cs="Arial"/>
          <w:b/>
          <w:bCs/>
          <w:sz w:val="22"/>
          <w:szCs w:val="22"/>
        </w:rPr>
        <w:t xml:space="preserve">Le cas échéant, adresse internet à laquelle </w:t>
      </w:r>
      <w:r w:rsidR="00CC0527" w:rsidRPr="00E4308C">
        <w:rPr>
          <w:rFonts w:ascii="Marianne" w:hAnsi="Marianne" w:cs="Arial"/>
          <w:b/>
          <w:bCs/>
          <w:sz w:val="22"/>
          <w:szCs w:val="22"/>
        </w:rPr>
        <w:t xml:space="preserve">les documents justificatifs et moyens de preuve sont </w:t>
      </w:r>
      <w:r w:rsidR="00663B7E" w:rsidRPr="00E4308C">
        <w:rPr>
          <w:rFonts w:ascii="Marianne" w:hAnsi="Marianne" w:cs="Arial"/>
          <w:b/>
          <w:bCs/>
          <w:sz w:val="22"/>
          <w:szCs w:val="22"/>
        </w:rPr>
        <w:t>accessible</w:t>
      </w:r>
      <w:r w:rsidR="00CC0527" w:rsidRPr="00E4308C">
        <w:rPr>
          <w:rFonts w:ascii="Marianne" w:hAnsi="Marianne" w:cs="Arial"/>
          <w:b/>
          <w:bCs/>
          <w:sz w:val="22"/>
          <w:szCs w:val="22"/>
        </w:rPr>
        <w:t>s</w:t>
      </w:r>
      <w:r w:rsidR="00663B7E" w:rsidRPr="00E4308C">
        <w:rPr>
          <w:rFonts w:ascii="Marianne" w:hAnsi="Marianne" w:cs="Arial"/>
          <w:b/>
          <w:bCs/>
          <w:sz w:val="22"/>
          <w:szCs w:val="22"/>
        </w:rPr>
        <w:t xml:space="preserve"> directement et gratuitement, ainsi que l’ensemble des renseignements nécessaires pour y accéder </w:t>
      </w:r>
      <w:r w:rsidR="00555AC1" w:rsidRPr="00E4308C">
        <w:rPr>
          <w:rFonts w:ascii="Marianne" w:hAnsi="Marianne" w:cs="Arial"/>
          <w:b/>
          <w:bCs/>
          <w:sz w:val="18"/>
          <w:szCs w:val="22"/>
        </w:rPr>
        <w:t>(</w:t>
      </w:r>
      <w:r w:rsidR="00513F06" w:rsidRPr="00E4308C">
        <w:rPr>
          <w:rFonts w:ascii="Marianne" w:hAnsi="Marianne" w:cs="Arial"/>
          <w:b/>
          <w:bCs/>
          <w:sz w:val="18"/>
          <w:szCs w:val="22"/>
        </w:rPr>
        <w:t xml:space="preserve">applicable </w:t>
      </w:r>
      <w:r w:rsidR="00717070" w:rsidRPr="00E4308C">
        <w:rPr>
          <w:rFonts w:ascii="Marianne" w:hAnsi="Marianne" w:cs="Arial"/>
          <w:b/>
          <w:bCs/>
          <w:sz w:val="18"/>
          <w:szCs w:val="22"/>
          <w:u w:val="single"/>
        </w:rPr>
        <w:t>pour tous les marchés publics autres que MDS</w:t>
      </w:r>
      <w:r w:rsidR="00717070" w:rsidRPr="00E4308C">
        <w:rPr>
          <w:rFonts w:ascii="Marianne" w:hAnsi="Marianne" w:cs="Arial"/>
          <w:b/>
          <w:bCs/>
          <w:sz w:val="18"/>
          <w:szCs w:val="22"/>
        </w:rPr>
        <w:t xml:space="preserve"> et, pour les</w:t>
      </w:r>
      <w:r w:rsidR="00513F06" w:rsidRPr="00E4308C">
        <w:rPr>
          <w:rFonts w:ascii="Marianne" w:hAnsi="Marianne" w:cs="Arial"/>
          <w:b/>
          <w:bCs/>
          <w:sz w:val="18"/>
          <w:szCs w:val="22"/>
        </w:rPr>
        <w:t xml:space="preserve"> </w:t>
      </w:r>
      <w:r w:rsidR="00555AC1" w:rsidRPr="00E4308C">
        <w:rPr>
          <w:rFonts w:ascii="Marianne" w:hAnsi="Marianne" w:cs="Arial"/>
          <w:b/>
          <w:bCs/>
          <w:sz w:val="18"/>
          <w:szCs w:val="22"/>
        </w:rPr>
        <w:t xml:space="preserve">MDS, </w:t>
      </w:r>
      <w:r w:rsidR="00717070" w:rsidRPr="00E4308C">
        <w:rPr>
          <w:rFonts w:ascii="Marianne" w:hAnsi="Marianne" w:cs="Arial"/>
          <w:b/>
          <w:bCs/>
          <w:sz w:val="18"/>
          <w:szCs w:val="22"/>
        </w:rPr>
        <w:t xml:space="preserve">uniquement </w:t>
      </w:r>
      <w:r w:rsidR="00513F06" w:rsidRPr="00E4308C">
        <w:rPr>
          <w:rFonts w:ascii="Marianne" w:hAnsi="Marianne" w:cs="Arial"/>
          <w:b/>
          <w:bCs/>
          <w:sz w:val="18"/>
          <w:szCs w:val="22"/>
        </w:rPr>
        <w:t>lorsque</w:t>
      </w:r>
      <w:r w:rsidR="00555AC1" w:rsidRPr="00E4308C">
        <w:rPr>
          <w:rFonts w:ascii="Marianne" w:hAnsi="Marianne" w:cs="Arial"/>
          <w:b/>
          <w:bCs/>
          <w:sz w:val="18"/>
          <w:szCs w:val="22"/>
        </w:rPr>
        <w:t xml:space="preserve"> l’acheteur a autorisé les candidats à ne pas fournir ces documents de preuve en application d</w:t>
      </w:r>
      <w:r w:rsidR="00717070" w:rsidRPr="00E4308C">
        <w:rPr>
          <w:rFonts w:ascii="Marianne" w:hAnsi="Marianne" w:cs="Arial"/>
          <w:b/>
          <w:bCs/>
          <w:sz w:val="18"/>
          <w:szCs w:val="22"/>
        </w:rPr>
        <w:t>e l’</w:t>
      </w:r>
      <w:hyperlink r:id="rId18" w:history="1">
        <w:r w:rsidR="00717070" w:rsidRPr="00E4308C">
          <w:rPr>
            <w:rStyle w:val="Lienhypertexte"/>
            <w:rFonts w:ascii="Marianne" w:hAnsi="Marianne" w:cs="Arial"/>
            <w:b/>
            <w:bCs/>
            <w:sz w:val="18"/>
            <w:szCs w:val="22"/>
          </w:rPr>
          <w:t>article R. 2343-14</w:t>
        </w:r>
      </w:hyperlink>
      <w:r w:rsidR="00717070" w:rsidRPr="00E4308C">
        <w:rPr>
          <w:rFonts w:ascii="Marianne" w:hAnsi="Marianne" w:cs="Arial"/>
          <w:b/>
          <w:bCs/>
          <w:sz w:val="18"/>
          <w:szCs w:val="22"/>
        </w:rPr>
        <w:t xml:space="preserve"> du code de la commande publique</w:t>
      </w:r>
      <w:r w:rsidR="00555AC1" w:rsidRPr="00E4308C">
        <w:rPr>
          <w:rFonts w:ascii="Marianne" w:hAnsi="Marianne" w:cs="Arial"/>
          <w:b/>
          <w:bCs/>
          <w:sz w:val="18"/>
          <w:szCs w:val="22"/>
        </w:rPr>
        <w:t>)</w:t>
      </w:r>
      <w:r w:rsidR="00555AC1" w:rsidRPr="00E4308C">
        <w:rPr>
          <w:rFonts w:ascii="Marianne" w:hAnsi="Marianne" w:cs="Arial"/>
          <w:b/>
          <w:bCs/>
          <w:sz w:val="22"/>
          <w:szCs w:val="22"/>
        </w:rPr>
        <w:t> </w:t>
      </w:r>
      <w:r w:rsidR="00663B7E" w:rsidRPr="00E4308C">
        <w:rPr>
          <w:rFonts w:ascii="Marianne" w:hAnsi="Marianne" w:cs="Arial"/>
          <w:b/>
          <w:bCs/>
          <w:sz w:val="22"/>
          <w:szCs w:val="22"/>
        </w:rPr>
        <w:t>:</w:t>
      </w:r>
    </w:p>
    <w:p w14:paraId="0BE31820" w14:textId="77777777" w:rsidR="000E3A79" w:rsidRPr="00E4308C" w:rsidRDefault="000E3A79" w:rsidP="000E3A79">
      <w:pPr>
        <w:rPr>
          <w:rFonts w:ascii="Marianne" w:hAnsi="Marianne" w:cs="Arial"/>
          <w:i/>
          <w:sz w:val="16"/>
        </w:rPr>
      </w:pPr>
      <w:r w:rsidRPr="00E4308C">
        <w:rPr>
          <w:rFonts w:ascii="Marianne" w:hAnsi="Marianne" w:cs="Arial"/>
          <w:i/>
          <w:sz w:val="16"/>
        </w:rPr>
        <w:t>(Si l’adresse et les renseignements sont identiques à ceux fournis plus haut se contenter de renvoyer à la rubrique concernée.)</w:t>
      </w:r>
    </w:p>
    <w:p w14:paraId="22213FA5" w14:textId="77777777" w:rsidR="00663B7E" w:rsidRPr="00E4308C" w:rsidRDefault="00663B7E" w:rsidP="00171BF1">
      <w:pPr>
        <w:jc w:val="both"/>
        <w:rPr>
          <w:rFonts w:ascii="Marianne" w:hAnsi="Marianne" w:cs="Arial"/>
          <w:sz w:val="18"/>
        </w:rPr>
      </w:pPr>
    </w:p>
    <w:p w14:paraId="7093635F" w14:textId="77777777" w:rsidR="00663B7E" w:rsidRPr="00E4308C" w:rsidRDefault="00663B7E" w:rsidP="00171BF1">
      <w:pPr>
        <w:ind w:left="284"/>
        <w:jc w:val="both"/>
        <w:rPr>
          <w:rFonts w:ascii="Marianne" w:hAnsi="Marianne" w:cs="Arial"/>
          <w:sz w:val="16"/>
        </w:rPr>
      </w:pPr>
      <w:r w:rsidRPr="00E4308C">
        <w:rPr>
          <w:rFonts w:ascii="Marianne" w:hAnsi="Marianne" w:cs="Arial"/>
          <w:sz w:val="16"/>
        </w:rPr>
        <w:t>- Adresse</w:t>
      </w:r>
      <w:r w:rsidR="00717070" w:rsidRPr="00E4308C">
        <w:rPr>
          <w:rFonts w:ascii="Marianne" w:hAnsi="Marianne" w:cs="Arial"/>
          <w:sz w:val="16"/>
        </w:rPr>
        <w:t>(s)</w:t>
      </w:r>
      <w:r w:rsidRPr="00E4308C">
        <w:rPr>
          <w:rFonts w:ascii="Marianne" w:hAnsi="Marianne" w:cs="Arial"/>
          <w:sz w:val="16"/>
        </w:rPr>
        <w:t xml:space="preserve"> internet</w:t>
      </w:r>
      <w:r w:rsidR="00755416" w:rsidRPr="00E4308C">
        <w:rPr>
          <w:rFonts w:ascii="Marianne" w:hAnsi="Marianne" w:cs="Arial"/>
          <w:sz w:val="16"/>
        </w:rPr>
        <w:t> </w:t>
      </w:r>
      <w:r w:rsidRPr="00E4308C">
        <w:rPr>
          <w:rFonts w:ascii="Marianne" w:hAnsi="Marianne" w:cs="Arial"/>
          <w:sz w:val="16"/>
        </w:rPr>
        <w:t>:</w:t>
      </w:r>
    </w:p>
    <w:p w14:paraId="615829D2" w14:textId="77777777" w:rsidR="00663B7E" w:rsidRPr="00E4308C" w:rsidRDefault="00663B7E" w:rsidP="00171BF1">
      <w:pPr>
        <w:ind w:left="284"/>
        <w:jc w:val="both"/>
        <w:rPr>
          <w:rFonts w:ascii="Marianne" w:hAnsi="Marianne" w:cs="Arial"/>
          <w:sz w:val="16"/>
        </w:rPr>
      </w:pPr>
    </w:p>
    <w:p w14:paraId="0E49564D" w14:textId="77777777" w:rsidR="00717070" w:rsidRPr="00E4308C" w:rsidRDefault="00717070" w:rsidP="00171BF1">
      <w:pPr>
        <w:ind w:left="284"/>
        <w:jc w:val="both"/>
        <w:rPr>
          <w:rFonts w:ascii="Marianne" w:hAnsi="Marianne" w:cs="Arial"/>
          <w:sz w:val="16"/>
        </w:rPr>
      </w:pPr>
    </w:p>
    <w:p w14:paraId="2E8088DD" w14:textId="77777777" w:rsidR="00663B7E" w:rsidRPr="00E4308C" w:rsidRDefault="00663B7E" w:rsidP="00171BF1">
      <w:pPr>
        <w:ind w:left="284"/>
        <w:jc w:val="both"/>
        <w:rPr>
          <w:rFonts w:ascii="Marianne" w:hAnsi="Marianne" w:cs="Arial"/>
          <w:sz w:val="16"/>
        </w:rPr>
      </w:pPr>
    </w:p>
    <w:p w14:paraId="140F454E" w14:textId="77777777" w:rsidR="00663B7E" w:rsidRPr="00E4308C" w:rsidRDefault="00663B7E" w:rsidP="00171BF1">
      <w:pPr>
        <w:ind w:left="284"/>
        <w:jc w:val="both"/>
        <w:rPr>
          <w:rFonts w:ascii="Marianne" w:hAnsi="Marianne" w:cs="Arial"/>
          <w:sz w:val="16"/>
        </w:rPr>
      </w:pPr>
      <w:r w:rsidRPr="00E4308C">
        <w:rPr>
          <w:rFonts w:ascii="Marianne" w:hAnsi="Marianne" w:cs="Arial"/>
          <w:sz w:val="16"/>
        </w:rPr>
        <w:t>- Renseignements nécessaires pour y accéder</w:t>
      </w:r>
      <w:r w:rsidR="00755416" w:rsidRPr="00E4308C">
        <w:rPr>
          <w:rFonts w:ascii="Marianne" w:hAnsi="Marianne" w:cs="Arial"/>
          <w:sz w:val="16"/>
        </w:rPr>
        <w:t> </w:t>
      </w:r>
      <w:r w:rsidRPr="00E4308C">
        <w:rPr>
          <w:rFonts w:ascii="Marianne" w:hAnsi="Marianne" w:cs="Arial"/>
          <w:sz w:val="16"/>
        </w:rPr>
        <w:t>:</w:t>
      </w:r>
    </w:p>
    <w:p w14:paraId="28E26B99" w14:textId="77777777" w:rsidR="00663B7E" w:rsidRPr="00E4308C" w:rsidRDefault="00663B7E" w:rsidP="00171BF1">
      <w:pPr>
        <w:ind w:left="284"/>
        <w:jc w:val="both"/>
        <w:rPr>
          <w:rFonts w:ascii="Marianne" w:hAnsi="Marianne" w:cs="Arial"/>
          <w:sz w:val="16"/>
        </w:rPr>
      </w:pPr>
    </w:p>
    <w:p w14:paraId="11469125" w14:textId="77777777" w:rsidR="00663B7E" w:rsidRPr="00E4308C" w:rsidRDefault="00663B7E" w:rsidP="00171BF1">
      <w:pPr>
        <w:ind w:left="284"/>
        <w:jc w:val="both"/>
        <w:rPr>
          <w:rFonts w:ascii="Marianne" w:hAnsi="Marianne" w:cs="Arial"/>
          <w:sz w:val="16"/>
        </w:rPr>
      </w:pPr>
    </w:p>
    <w:p w14:paraId="5B3AF3A2" w14:textId="77777777" w:rsidR="00663B7E" w:rsidRPr="00E4308C" w:rsidRDefault="00663B7E" w:rsidP="00171BF1">
      <w:pPr>
        <w:ind w:left="284"/>
        <w:jc w:val="both"/>
        <w:rPr>
          <w:rFonts w:ascii="Marianne" w:hAnsi="Marianne" w:cs="Arial"/>
          <w:sz w:val="16"/>
        </w:rPr>
      </w:pPr>
    </w:p>
    <w:p w14:paraId="7FA17AB8" w14:textId="77777777" w:rsidR="00717070" w:rsidRPr="00E4308C" w:rsidRDefault="00717070" w:rsidP="00171BF1">
      <w:pPr>
        <w:ind w:left="284"/>
        <w:jc w:val="both"/>
        <w:rPr>
          <w:rFonts w:ascii="Marianne" w:hAnsi="Marianne" w:cs="Arial"/>
          <w:sz w:val="16"/>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7108B412" w14:textId="77777777" w:rsidTr="00E4308C">
        <w:tc>
          <w:tcPr>
            <w:tcW w:w="10331" w:type="dxa"/>
            <w:shd w:val="clear" w:color="auto" w:fill="4472C4" w:themeFill="accent1"/>
          </w:tcPr>
          <w:p w14:paraId="70EDE21F" w14:textId="77777777" w:rsidR="00906660" w:rsidRPr="00E4308C" w:rsidRDefault="001A1D05" w:rsidP="00B80B6A">
            <w:pPr>
              <w:tabs>
                <w:tab w:val="left" w:pos="-142"/>
                <w:tab w:val="left" w:pos="4111"/>
              </w:tabs>
              <w:jc w:val="both"/>
              <w:rPr>
                <w:rFonts w:ascii="Marianne" w:hAnsi="Marianne" w:cs="Arial"/>
                <w:b/>
                <w:bCs/>
                <w:color w:val="FFFFFF" w:themeColor="background1"/>
              </w:rPr>
            </w:pPr>
            <w:r w:rsidRPr="00E4308C">
              <w:rPr>
                <w:rFonts w:ascii="Marianne" w:hAnsi="Marianne" w:cs="Arial"/>
                <w:b/>
                <w:bCs/>
                <w:color w:val="FFFFFF" w:themeColor="background1"/>
                <w:sz w:val="22"/>
                <w:szCs w:val="22"/>
              </w:rPr>
              <w:t xml:space="preserve">F </w:t>
            </w:r>
            <w:r w:rsidR="00472B25" w:rsidRPr="00E4308C">
              <w:rPr>
                <w:rFonts w:ascii="Marianne" w:hAnsi="Marianne" w:cs="Arial"/>
                <w:b/>
                <w:bCs/>
                <w:color w:val="FFFFFF" w:themeColor="background1"/>
                <w:sz w:val="22"/>
                <w:szCs w:val="22"/>
              </w:rPr>
              <w:t xml:space="preserve">- Renseignements relatifs à la </w:t>
            </w:r>
            <w:r w:rsidR="00906660" w:rsidRPr="00E4308C">
              <w:rPr>
                <w:rFonts w:ascii="Marianne" w:hAnsi="Marianne" w:cs="Arial"/>
                <w:b/>
                <w:bCs/>
                <w:color w:val="FFFFFF" w:themeColor="background1"/>
                <w:sz w:val="22"/>
                <w:szCs w:val="22"/>
              </w:rPr>
              <w:t xml:space="preserve">capacité économique et </w:t>
            </w:r>
            <w:r w:rsidR="00472B25" w:rsidRPr="00E4308C">
              <w:rPr>
                <w:rFonts w:ascii="Marianne" w:hAnsi="Marianne" w:cs="Arial"/>
                <w:b/>
                <w:bCs/>
                <w:color w:val="FFFFFF" w:themeColor="background1"/>
                <w:sz w:val="22"/>
                <w:szCs w:val="22"/>
              </w:rPr>
              <w:t>financière du candidat individuel ou du membre du groupement</w:t>
            </w:r>
          </w:p>
        </w:tc>
      </w:tr>
    </w:tbl>
    <w:p w14:paraId="75F11DA2" w14:textId="77777777" w:rsidR="00FE26A7" w:rsidRPr="00A46119" w:rsidRDefault="00FE26A7" w:rsidP="00B80B6A">
      <w:pPr>
        <w:pStyle w:val="En-tte"/>
        <w:tabs>
          <w:tab w:val="clear" w:pos="4536"/>
          <w:tab w:val="clear" w:pos="9072"/>
          <w:tab w:val="left" w:pos="0"/>
          <w:tab w:val="left" w:pos="2160"/>
        </w:tabs>
        <w:jc w:val="both"/>
        <w:rPr>
          <w:rFonts w:ascii="Marianne" w:hAnsi="Marianne" w:cs="Arial"/>
          <w:i/>
          <w:iCs/>
          <w:sz w:val="16"/>
          <w:szCs w:val="16"/>
        </w:rPr>
      </w:pPr>
    </w:p>
    <w:p w14:paraId="3CFC9BF1" w14:textId="3597DCD7" w:rsidR="00646B4F" w:rsidRPr="00E4308C" w:rsidRDefault="000D4E2E" w:rsidP="00A46119">
      <w:pPr>
        <w:ind w:left="284"/>
        <w:jc w:val="center"/>
        <w:rPr>
          <w:rFonts w:ascii="Marianne" w:hAnsi="Marianne" w:cs="Arial"/>
        </w:rPr>
      </w:pPr>
      <w:r w:rsidRPr="00A46119">
        <w:rPr>
          <w:rFonts w:ascii="Marianne" w:hAnsi="Marianne" w:cs="Arial"/>
          <w:i/>
          <w:iCs/>
          <w:sz w:val="16"/>
          <w:szCs w:val="16"/>
        </w:rPr>
        <w:t>L</w:t>
      </w:r>
      <w:r w:rsidR="00C56C9E" w:rsidRPr="00A46119">
        <w:rPr>
          <w:rFonts w:ascii="Marianne" w:hAnsi="Marianne" w:cs="Arial"/>
          <w:i/>
          <w:iCs/>
          <w:sz w:val="16"/>
          <w:szCs w:val="16"/>
        </w:rPr>
        <w:t xml:space="preserve">e candidat ne fournit que les </w:t>
      </w:r>
      <w:r w:rsidR="006A5F71" w:rsidRPr="00A46119">
        <w:rPr>
          <w:rFonts w:ascii="Marianne" w:hAnsi="Marianne" w:cs="Arial"/>
          <w:i/>
          <w:iCs/>
          <w:sz w:val="16"/>
          <w:szCs w:val="16"/>
        </w:rPr>
        <w:t xml:space="preserve">renseignements </w:t>
      </w:r>
      <w:r w:rsidR="00C56C9E" w:rsidRPr="00A46119">
        <w:rPr>
          <w:rFonts w:ascii="Marianne" w:hAnsi="Marianne" w:cs="Arial"/>
          <w:i/>
          <w:iCs/>
          <w:sz w:val="16"/>
          <w:szCs w:val="16"/>
        </w:rPr>
        <w:t>demandés par l’acheteur au titre de la ca</w:t>
      </w:r>
      <w:r w:rsidRPr="00A46119">
        <w:rPr>
          <w:rFonts w:ascii="Marianne" w:hAnsi="Marianne" w:cs="Arial"/>
          <w:i/>
          <w:iCs/>
          <w:sz w:val="16"/>
          <w:szCs w:val="16"/>
        </w:rPr>
        <w:t>pacité économique et financière</w:t>
      </w:r>
      <w:r w:rsidR="00555AC1" w:rsidRPr="00A46119">
        <w:rPr>
          <w:rFonts w:ascii="Marianne" w:hAnsi="Marianne" w:cs="Arial"/>
          <w:i/>
          <w:iCs/>
          <w:sz w:val="16"/>
          <w:szCs w:val="16"/>
        </w:rPr>
        <w:t>.</w:t>
      </w:r>
      <w:r w:rsidR="00555AC1" w:rsidRPr="00E4308C">
        <w:rPr>
          <w:rFonts w:ascii="Marianne" w:hAnsi="Marianne" w:cs="Arial"/>
          <w:i/>
          <w:iCs/>
          <w:szCs w:val="18"/>
        </w:rPr>
        <w:br/>
      </w:r>
    </w:p>
    <w:p w14:paraId="41F739BA" w14:textId="77777777" w:rsidR="00472B25" w:rsidRPr="00E4308C" w:rsidRDefault="001A1D05">
      <w:pPr>
        <w:pStyle w:val="En-tte"/>
        <w:tabs>
          <w:tab w:val="clear" w:pos="4536"/>
          <w:tab w:val="clear" w:pos="9072"/>
          <w:tab w:val="left" w:pos="0"/>
          <w:tab w:val="left" w:pos="2160"/>
        </w:tabs>
        <w:rPr>
          <w:rFonts w:ascii="Marianne" w:hAnsi="Marianne" w:cs="Arial"/>
          <w:iCs/>
        </w:rPr>
      </w:pPr>
      <w:r w:rsidRPr="00E4308C">
        <w:rPr>
          <w:rFonts w:ascii="Marianne" w:hAnsi="Marianne" w:cs="Arial"/>
          <w:b/>
          <w:bCs/>
          <w:sz w:val="22"/>
          <w:szCs w:val="22"/>
        </w:rPr>
        <w:t xml:space="preserve">F1 </w:t>
      </w:r>
      <w:r w:rsidR="00472B25" w:rsidRPr="00E4308C">
        <w:rPr>
          <w:rFonts w:ascii="Marianne" w:hAnsi="Marianne" w:cs="Arial"/>
          <w:b/>
          <w:bCs/>
          <w:sz w:val="22"/>
          <w:szCs w:val="22"/>
        </w:rPr>
        <w:t>- Chiffre</w:t>
      </w:r>
      <w:r w:rsidR="006C6E7F" w:rsidRPr="00E4308C">
        <w:rPr>
          <w:rFonts w:ascii="Marianne" w:hAnsi="Marianne" w:cs="Arial"/>
          <w:b/>
          <w:bCs/>
          <w:sz w:val="22"/>
          <w:szCs w:val="22"/>
        </w:rPr>
        <w:t>s</w:t>
      </w:r>
      <w:r w:rsidR="00472B25" w:rsidRPr="00E4308C">
        <w:rPr>
          <w:rFonts w:ascii="Marianne" w:hAnsi="Marianne" w:cs="Arial"/>
          <w:b/>
          <w:bCs/>
          <w:sz w:val="22"/>
          <w:szCs w:val="22"/>
        </w:rPr>
        <w:t xml:space="preserve"> d’affaires hors taxes des trois derniers exercices disponibles</w:t>
      </w:r>
    </w:p>
    <w:p w14:paraId="446E71DB" w14:textId="77777777" w:rsidR="00472B25" w:rsidRPr="00E4308C"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4308C" w14:paraId="076B4DFD"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C12BDDE" w14:textId="77777777" w:rsidR="00472B25" w:rsidRPr="00E4308C"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60AC949"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6D8D4FA"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76F6464"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r>
      <w:tr w:rsidR="00472B25" w:rsidRPr="00E4308C" w14:paraId="2B4F8D13"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A9B878D" w14:textId="77777777" w:rsidR="00472B25" w:rsidRPr="00E4308C" w:rsidRDefault="00472B25" w:rsidP="008C2177">
            <w:pPr>
              <w:tabs>
                <w:tab w:val="left" w:pos="864"/>
              </w:tabs>
              <w:snapToGrid w:val="0"/>
              <w:spacing w:before="180" w:after="180"/>
              <w:rPr>
                <w:rFonts w:ascii="Marianne" w:hAnsi="Marianne" w:cs="Arial"/>
                <w:sz w:val="16"/>
                <w:szCs w:val="16"/>
              </w:rPr>
            </w:pPr>
            <w:r w:rsidRPr="00E4308C">
              <w:rPr>
                <w:rFonts w:ascii="Marianne" w:hAnsi="Marianne" w:cs="Arial"/>
              </w:rPr>
              <w:t xml:space="preserve">Chiffre d’affaires global </w:t>
            </w:r>
            <w:r w:rsidR="00C56E90" w:rsidRPr="00E4308C">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BABFF3D" w14:textId="77777777" w:rsidR="00472B25" w:rsidRPr="00E4308C" w:rsidRDefault="00472B25">
            <w:pPr>
              <w:tabs>
                <w:tab w:val="left" w:pos="864"/>
              </w:tabs>
              <w:snapToGrid w:val="0"/>
              <w:spacing w:before="120" w:after="120"/>
              <w:rPr>
                <w:rFonts w:ascii="Marianne" w:hAnsi="Marianne" w:cs="Arial"/>
                <w:sz w:val="16"/>
                <w:szCs w:val="16"/>
              </w:rPr>
            </w:pPr>
          </w:p>
          <w:p w14:paraId="106BD142" w14:textId="77777777" w:rsidR="00472B25" w:rsidRPr="00E4308C"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3477B77" w14:textId="77777777" w:rsidR="00472B25" w:rsidRPr="00E4308C"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8583755" w14:textId="77777777" w:rsidR="00472B25" w:rsidRPr="00E4308C" w:rsidRDefault="00472B25">
            <w:pPr>
              <w:tabs>
                <w:tab w:val="left" w:pos="864"/>
              </w:tabs>
              <w:snapToGrid w:val="0"/>
              <w:spacing w:before="120" w:after="120"/>
              <w:jc w:val="right"/>
              <w:rPr>
                <w:rFonts w:ascii="Marianne" w:hAnsi="Marianne" w:cs="Arial"/>
                <w:sz w:val="16"/>
                <w:szCs w:val="16"/>
              </w:rPr>
            </w:pPr>
          </w:p>
        </w:tc>
      </w:tr>
      <w:tr w:rsidR="00472B25" w:rsidRPr="00E4308C" w14:paraId="588101AD" w14:textId="77777777">
        <w:trPr>
          <w:trHeight w:val="737"/>
        </w:trPr>
        <w:tc>
          <w:tcPr>
            <w:tcW w:w="2566" w:type="dxa"/>
            <w:tcBorders>
              <w:left w:val="single" w:sz="8" w:space="0" w:color="000000"/>
              <w:bottom w:val="single" w:sz="8" w:space="0" w:color="000000"/>
            </w:tcBorders>
            <w:shd w:val="clear" w:color="auto" w:fill="auto"/>
          </w:tcPr>
          <w:p w14:paraId="25E3D989" w14:textId="77777777" w:rsidR="00472B25" w:rsidRPr="00E4308C" w:rsidRDefault="00472B25">
            <w:pPr>
              <w:tabs>
                <w:tab w:val="left" w:pos="864"/>
              </w:tabs>
              <w:snapToGrid w:val="0"/>
              <w:spacing w:before="180" w:after="180"/>
              <w:rPr>
                <w:rFonts w:ascii="Marianne" w:hAnsi="Marianne" w:cs="Arial"/>
                <w:sz w:val="16"/>
                <w:szCs w:val="16"/>
              </w:rPr>
            </w:pPr>
            <w:r w:rsidRPr="00E4308C">
              <w:rPr>
                <w:rFonts w:ascii="Marianne" w:hAnsi="Marianne" w:cs="Arial"/>
              </w:rPr>
              <w:t>Part du chiffre d’affaires concernant les fournitures,</w:t>
            </w:r>
            <w:r w:rsidR="00614607" w:rsidRPr="00E4308C">
              <w:rPr>
                <w:rFonts w:ascii="Marianne" w:hAnsi="Marianne" w:cs="Arial"/>
              </w:rPr>
              <w:t xml:space="preserve"> services, ou travaux objet du </w:t>
            </w:r>
            <w:r w:rsidRPr="00E4308C">
              <w:rPr>
                <w:rFonts w:ascii="Marianne" w:hAnsi="Marianne" w:cs="Arial"/>
              </w:rPr>
              <w:t>marché</w:t>
            </w:r>
            <w:r w:rsidR="00C56E90" w:rsidRPr="00E4308C">
              <w:rPr>
                <w:rFonts w:ascii="Marianne" w:hAnsi="Marianne" w:cs="Arial"/>
              </w:rPr>
              <w:t xml:space="preserve"> </w:t>
            </w:r>
            <w:r w:rsidR="00C56E90" w:rsidRPr="00E4308C">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311D291F" w14:textId="77777777" w:rsidR="00472B25" w:rsidRPr="00E4308C" w:rsidRDefault="00472B25">
            <w:pPr>
              <w:tabs>
                <w:tab w:val="left" w:pos="864"/>
              </w:tabs>
              <w:snapToGrid w:val="0"/>
              <w:spacing w:before="120" w:after="120"/>
              <w:rPr>
                <w:rFonts w:ascii="Marianne" w:hAnsi="Marianne" w:cs="Arial"/>
                <w:sz w:val="16"/>
                <w:szCs w:val="16"/>
              </w:rPr>
            </w:pPr>
          </w:p>
          <w:p w14:paraId="46BF679F" w14:textId="77777777" w:rsidR="00472B25" w:rsidRPr="00E4308C" w:rsidRDefault="00472B25">
            <w:pPr>
              <w:tabs>
                <w:tab w:val="left" w:pos="864"/>
              </w:tabs>
              <w:snapToGrid w:val="0"/>
              <w:spacing w:before="120" w:after="120"/>
              <w:jc w:val="right"/>
              <w:rPr>
                <w:rFonts w:ascii="Marianne" w:hAnsi="Marianne" w:cs="Arial"/>
                <w:sz w:val="16"/>
                <w:szCs w:val="16"/>
              </w:rPr>
            </w:pPr>
            <w:r w:rsidRPr="00E4308C">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7F7250A" w14:textId="77777777" w:rsidR="00472B25" w:rsidRPr="00E4308C" w:rsidRDefault="00472B25">
            <w:pPr>
              <w:tabs>
                <w:tab w:val="left" w:pos="864"/>
              </w:tabs>
              <w:snapToGrid w:val="0"/>
              <w:spacing w:before="120" w:after="120"/>
              <w:jc w:val="right"/>
              <w:rPr>
                <w:rFonts w:ascii="Marianne" w:hAnsi="Marianne" w:cs="Arial"/>
                <w:sz w:val="16"/>
                <w:szCs w:val="16"/>
              </w:rPr>
            </w:pPr>
          </w:p>
          <w:p w14:paraId="1F54C827" w14:textId="77777777" w:rsidR="00472B25" w:rsidRPr="00E4308C" w:rsidRDefault="00472B25">
            <w:pPr>
              <w:tabs>
                <w:tab w:val="left" w:pos="864"/>
              </w:tabs>
              <w:snapToGrid w:val="0"/>
              <w:spacing w:before="120" w:after="120"/>
              <w:jc w:val="right"/>
              <w:rPr>
                <w:rFonts w:ascii="Marianne" w:hAnsi="Marianne" w:cs="Arial"/>
                <w:sz w:val="16"/>
                <w:szCs w:val="16"/>
              </w:rPr>
            </w:pPr>
            <w:r w:rsidRPr="00E4308C">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28F39A4" w14:textId="77777777" w:rsidR="00472B25" w:rsidRPr="00E4308C" w:rsidRDefault="00472B25">
            <w:pPr>
              <w:tabs>
                <w:tab w:val="left" w:pos="864"/>
              </w:tabs>
              <w:snapToGrid w:val="0"/>
              <w:spacing w:before="120" w:after="120"/>
              <w:jc w:val="right"/>
              <w:rPr>
                <w:rFonts w:ascii="Marianne" w:hAnsi="Marianne" w:cs="Arial"/>
                <w:sz w:val="16"/>
                <w:szCs w:val="16"/>
              </w:rPr>
            </w:pPr>
          </w:p>
          <w:p w14:paraId="1BA30845" w14:textId="77777777" w:rsidR="00472B25" w:rsidRPr="00E4308C" w:rsidRDefault="00472B25">
            <w:pPr>
              <w:tabs>
                <w:tab w:val="left" w:pos="864"/>
              </w:tabs>
              <w:snapToGrid w:val="0"/>
              <w:spacing w:before="120" w:after="120"/>
              <w:jc w:val="right"/>
              <w:rPr>
                <w:rFonts w:ascii="Marianne" w:hAnsi="Marianne" w:cs="Arial"/>
              </w:rPr>
            </w:pPr>
            <w:r w:rsidRPr="00E4308C">
              <w:rPr>
                <w:rFonts w:ascii="Marianne" w:hAnsi="Marianne" w:cs="Arial"/>
                <w:sz w:val="16"/>
                <w:szCs w:val="16"/>
              </w:rPr>
              <w:t>%</w:t>
            </w:r>
          </w:p>
        </w:tc>
      </w:tr>
    </w:tbl>
    <w:p w14:paraId="682A360B" w14:textId="77777777" w:rsidR="00472B25" w:rsidRPr="00E4308C" w:rsidRDefault="00472B25">
      <w:pPr>
        <w:tabs>
          <w:tab w:val="left" w:pos="864"/>
        </w:tabs>
        <w:jc w:val="both"/>
        <w:rPr>
          <w:rFonts w:ascii="Marianne" w:hAnsi="Marianne" w:cs="Arial"/>
        </w:rPr>
      </w:pPr>
    </w:p>
    <w:p w14:paraId="366828ED" w14:textId="77777777" w:rsidR="00646B4F" w:rsidRPr="00E4308C" w:rsidRDefault="00685900">
      <w:pPr>
        <w:tabs>
          <w:tab w:val="left" w:pos="864"/>
        </w:tabs>
        <w:jc w:val="both"/>
        <w:rPr>
          <w:rFonts w:ascii="Marianne" w:hAnsi="Marianne" w:cs="Arial"/>
        </w:rPr>
      </w:pPr>
      <w:r w:rsidRPr="00E4308C">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 :</w:t>
      </w:r>
    </w:p>
    <w:p w14:paraId="54F6D946" w14:textId="77777777" w:rsidR="00646B4F" w:rsidRPr="00E4308C" w:rsidRDefault="00646B4F">
      <w:pPr>
        <w:tabs>
          <w:tab w:val="left" w:pos="864"/>
        </w:tabs>
        <w:jc w:val="both"/>
        <w:rPr>
          <w:rFonts w:ascii="Marianne" w:hAnsi="Marianne" w:cs="Arial"/>
        </w:rPr>
      </w:pPr>
    </w:p>
    <w:p w14:paraId="1CFA2FB8" w14:textId="77777777" w:rsidR="00646B4F" w:rsidRPr="00E4308C" w:rsidRDefault="00685900" w:rsidP="00171BF1">
      <w:pPr>
        <w:tabs>
          <w:tab w:val="left" w:pos="864"/>
        </w:tabs>
        <w:ind w:left="567"/>
        <w:jc w:val="both"/>
        <w:rPr>
          <w:rFonts w:ascii="Marianne" w:hAnsi="Marianne" w:cs="Arial"/>
        </w:rPr>
      </w:pPr>
      <w:r w:rsidRPr="00E4308C">
        <w:rPr>
          <w:rFonts w:ascii="Marianne" w:hAnsi="Marianne" w:cs="Arial"/>
        </w:rPr>
        <w:t>……./…………./……</w:t>
      </w:r>
    </w:p>
    <w:p w14:paraId="45055ECA" w14:textId="77777777" w:rsidR="00646B4F" w:rsidRPr="00E4308C" w:rsidRDefault="00646B4F">
      <w:pPr>
        <w:tabs>
          <w:tab w:val="left" w:pos="864"/>
        </w:tabs>
        <w:jc w:val="both"/>
        <w:rPr>
          <w:rFonts w:ascii="Marianne" w:hAnsi="Marianne" w:cs="Arial"/>
        </w:rPr>
      </w:pPr>
    </w:p>
    <w:p w14:paraId="7A124704" w14:textId="77777777" w:rsidR="002871EE" w:rsidRPr="00E4308C" w:rsidRDefault="001A1D05" w:rsidP="00E10A15">
      <w:pPr>
        <w:pStyle w:val="En-tte"/>
        <w:tabs>
          <w:tab w:val="clear" w:pos="4536"/>
          <w:tab w:val="clear" w:pos="9072"/>
          <w:tab w:val="left" w:pos="0"/>
          <w:tab w:val="left" w:pos="2160"/>
        </w:tabs>
        <w:jc w:val="both"/>
        <w:rPr>
          <w:rFonts w:ascii="Marianne" w:hAnsi="Marianne" w:cs="Arial"/>
          <w:iCs/>
        </w:rPr>
      </w:pPr>
      <w:r w:rsidRPr="00E4308C">
        <w:rPr>
          <w:rFonts w:ascii="Marianne" w:hAnsi="Marianne" w:cs="Arial"/>
          <w:b/>
          <w:bCs/>
          <w:sz w:val="22"/>
          <w:szCs w:val="22"/>
        </w:rPr>
        <w:t>F</w:t>
      </w:r>
      <w:r w:rsidR="00C56E90" w:rsidRPr="00E4308C">
        <w:rPr>
          <w:rFonts w:ascii="Marianne" w:hAnsi="Marianne" w:cs="Arial"/>
          <w:b/>
          <w:bCs/>
          <w:sz w:val="22"/>
          <w:szCs w:val="22"/>
        </w:rPr>
        <w:t>2</w:t>
      </w:r>
      <w:r w:rsidR="002871EE" w:rsidRPr="00E4308C">
        <w:rPr>
          <w:rFonts w:ascii="Marianne" w:hAnsi="Marianne" w:cs="Arial"/>
          <w:b/>
          <w:bCs/>
          <w:sz w:val="22"/>
          <w:szCs w:val="22"/>
        </w:rPr>
        <w:t xml:space="preserve"> </w:t>
      </w:r>
      <w:r w:rsidRPr="00E4308C">
        <w:rPr>
          <w:rFonts w:ascii="Marianne" w:hAnsi="Marianne" w:cs="Arial"/>
          <w:b/>
          <w:bCs/>
          <w:sz w:val="22"/>
          <w:szCs w:val="22"/>
        </w:rPr>
        <w:t>–</w:t>
      </w:r>
      <w:r w:rsidR="002871EE" w:rsidRPr="00E4308C">
        <w:rPr>
          <w:rFonts w:ascii="Marianne" w:hAnsi="Marianne" w:cs="Arial"/>
          <w:b/>
          <w:bCs/>
          <w:sz w:val="22"/>
          <w:szCs w:val="22"/>
        </w:rPr>
        <w:t xml:space="preserve"> </w:t>
      </w:r>
      <w:r w:rsidRPr="00E4308C">
        <w:rPr>
          <w:rFonts w:ascii="Marianne" w:hAnsi="Marianne" w:cs="Arial"/>
          <w:b/>
          <w:bCs/>
          <w:sz w:val="22"/>
          <w:szCs w:val="22"/>
        </w:rPr>
        <w:t>Autres informations requises par l’acheteur au titre de la capacité économique et financière</w:t>
      </w:r>
    </w:p>
    <w:p w14:paraId="07C56253" w14:textId="35D68EC5" w:rsidR="00646B4F" w:rsidRDefault="004176A2">
      <w:pPr>
        <w:tabs>
          <w:tab w:val="left" w:pos="864"/>
        </w:tabs>
        <w:jc w:val="both"/>
        <w:rPr>
          <w:rFonts w:ascii="Marianne" w:hAnsi="Marianne" w:cs="Arial"/>
        </w:rPr>
      </w:pPr>
      <w:bookmarkStart w:id="3" w:name="_Hlk205820072"/>
      <w:r>
        <w:rPr>
          <w:rFonts w:ascii="Marianne" w:hAnsi="Marianne" w:cs="Arial"/>
        </w:rPr>
        <w:t>Fournir l</w:t>
      </w:r>
      <w:r w:rsidR="003964A4" w:rsidRPr="003964A4">
        <w:rPr>
          <w:rFonts w:ascii="Marianne" w:hAnsi="Marianne" w:cs="Arial"/>
        </w:rPr>
        <w:t>a déclaration appropriée de banque permettant de démontrer la crédibilité financière du candidat</w:t>
      </w:r>
      <w:r w:rsidR="003964A4">
        <w:rPr>
          <w:rFonts w:ascii="Marianne" w:hAnsi="Marianne" w:cs="Arial"/>
        </w:rPr>
        <w:t>.</w:t>
      </w:r>
    </w:p>
    <w:bookmarkEnd w:id="3"/>
    <w:p w14:paraId="04255001" w14:textId="77777777" w:rsidR="003964A4" w:rsidRPr="00E4308C" w:rsidRDefault="003964A4">
      <w:pPr>
        <w:tabs>
          <w:tab w:val="left" w:pos="864"/>
        </w:tabs>
        <w:jc w:val="both"/>
        <w:rPr>
          <w:rFonts w:ascii="Marianne" w:hAnsi="Marianne" w:cs="Arial"/>
        </w:rPr>
      </w:pPr>
    </w:p>
    <w:p w14:paraId="7C38EDF5" w14:textId="77777777" w:rsidR="00912339" w:rsidRPr="00E4308C" w:rsidRDefault="00912339" w:rsidP="00826CBB">
      <w:pPr>
        <w:pStyle w:val="En-tte"/>
        <w:tabs>
          <w:tab w:val="clear" w:pos="4536"/>
          <w:tab w:val="clear" w:pos="9072"/>
          <w:tab w:val="left" w:pos="0"/>
          <w:tab w:val="left" w:pos="2160"/>
        </w:tabs>
        <w:jc w:val="both"/>
        <w:rPr>
          <w:rFonts w:ascii="Marianne" w:hAnsi="Marianne" w:cs="Arial"/>
          <w:i/>
          <w:iCs/>
          <w:sz w:val="18"/>
          <w:szCs w:val="18"/>
        </w:rPr>
      </w:pPr>
    </w:p>
    <w:p w14:paraId="2F0DB828" w14:textId="1EFA3FA2" w:rsidR="00C56E90" w:rsidRPr="00E4308C" w:rsidRDefault="001A1D05" w:rsidP="00171BF1">
      <w:pPr>
        <w:pStyle w:val="En-tte"/>
        <w:tabs>
          <w:tab w:val="clear" w:pos="4536"/>
          <w:tab w:val="clear" w:pos="9072"/>
          <w:tab w:val="left" w:pos="0"/>
          <w:tab w:val="left" w:pos="2160"/>
        </w:tabs>
        <w:jc w:val="both"/>
        <w:rPr>
          <w:rFonts w:ascii="Marianne" w:hAnsi="Marianne" w:cs="Arial"/>
          <w:iCs/>
        </w:rPr>
      </w:pPr>
      <w:r w:rsidRPr="00E4308C">
        <w:rPr>
          <w:rFonts w:ascii="Marianne" w:hAnsi="Marianne" w:cs="Arial"/>
          <w:b/>
          <w:bCs/>
          <w:sz w:val="22"/>
          <w:szCs w:val="22"/>
        </w:rPr>
        <w:t>F</w:t>
      </w:r>
      <w:r w:rsidR="00E62A14">
        <w:rPr>
          <w:rFonts w:ascii="Marianne" w:hAnsi="Marianne" w:cs="Arial"/>
          <w:b/>
          <w:bCs/>
          <w:sz w:val="22"/>
          <w:szCs w:val="22"/>
        </w:rPr>
        <w:t>3</w:t>
      </w:r>
      <w:r w:rsidR="00C56E90" w:rsidRPr="00E4308C">
        <w:rPr>
          <w:rFonts w:ascii="Marianne" w:hAnsi="Marianne" w:cs="Arial"/>
          <w:b/>
          <w:bCs/>
          <w:sz w:val="22"/>
          <w:szCs w:val="22"/>
        </w:rPr>
        <w:t xml:space="preserve"> – Documents de preuve </w:t>
      </w:r>
      <w:r w:rsidRPr="00E4308C">
        <w:rPr>
          <w:rFonts w:ascii="Marianne" w:hAnsi="Marianne" w:cs="Arial"/>
          <w:b/>
          <w:bCs/>
          <w:sz w:val="22"/>
          <w:szCs w:val="22"/>
        </w:rPr>
        <w:t>disponi</w:t>
      </w:r>
      <w:r w:rsidR="00C56E90" w:rsidRPr="00E4308C">
        <w:rPr>
          <w:rFonts w:ascii="Marianne" w:hAnsi="Marianne" w:cs="Arial"/>
          <w:b/>
          <w:bCs/>
          <w:sz w:val="22"/>
          <w:szCs w:val="22"/>
        </w:rPr>
        <w:t>ble</w:t>
      </w:r>
      <w:r w:rsidRPr="00E4308C">
        <w:rPr>
          <w:rFonts w:ascii="Marianne" w:hAnsi="Marianne" w:cs="Arial"/>
          <w:b/>
          <w:bCs/>
          <w:sz w:val="22"/>
          <w:szCs w:val="22"/>
        </w:rPr>
        <w:t>s</w:t>
      </w:r>
      <w:r w:rsidR="00C56E90" w:rsidRPr="00E4308C">
        <w:rPr>
          <w:rFonts w:ascii="Marianne" w:hAnsi="Marianne" w:cs="Arial"/>
          <w:b/>
          <w:bCs/>
          <w:sz w:val="22"/>
          <w:szCs w:val="22"/>
        </w:rPr>
        <w:t xml:space="preserve"> en ligne </w:t>
      </w:r>
      <w:r w:rsidR="00C56E90" w:rsidRPr="00E4308C">
        <w:rPr>
          <w:rFonts w:ascii="Marianne" w:hAnsi="Marianne" w:cs="Arial"/>
          <w:b/>
          <w:bCs/>
          <w:sz w:val="18"/>
          <w:szCs w:val="22"/>
        </w:rPr>
        <w:t>(</w:t>
      </w:r>
      <w:r w:rsidR="00717070" w:rsidRPr="00E4308C">
        <w:rPr>
          <w:rFonts w:ascii="Marianne" w:hAnsi="Marianne" w:cs="Arial"/>
          <w:b/>
          <w:bCs/>
          <w:sz w:val="18"/>
          <w:szCs w:val="22"/>
        </w:rPr>
        <w:t xml:space="preserve">applicable </w:t>
      </w:r>
      <w:r w:rsidR="00717070" w:rsidRPr="00E4308C">
        <w:rPr>
          <w:rFonts w:ascii="Marianne" w:hAnsi="Marianne" w:cs="Arial"/>
          <w:b/>
          <w:bCs/>
          <w:sz w:val="18"/>
          <w:szCs w:val="22"/>
          <w:u w:val="single"/>
        </w:rPr>
        <w:t>pour tous les marchés publics autres que MDS</w:t>
      </w:r>
      <w:r w:rsidR="00717070" w:rsidRPr="00E4308C">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sidR="00717070" w:rsidRPr="00E4308C">
          <w:rPr>
            <w:rStyle w:val="Lienhypertexte"/>
            <w:rFonts w:ascii="Marianne" w:hAnsi="Marianne" w:cs="Arial"/>
            <w:b/>
            <w:bCs/>
            <w:sz w:val="18"/>
            <w:szCs w:val="22"/>
          </w:rPr>
          <w:t>article R. 2343-14</w:t>
        </w:r>
      </w:hyperlink>
      <w:r w:rsidR="00717070" w:rsidRPr="00E4308C">
        <w:rPr>
          <w:rFonts w:ascii="Marianne" w:hAnsi="Marianne" w:cs="Arial"/>
          <w:b/>
          <w:bCs/>
          <w:sz w:val="18"/>
          <w:szCs w:val="22"/>
        </w:rPr>
        <w:t xml:space="preserve"> du code de la commande publique</w:t>
      </w:r>
      <w:r w:rsidRPr="00E4308C">
        <w:rPr>
          <w:rFonts w:ascii="Marianne" w:hAnsi="Marianne" w:cs="Arial"/>
          <w:b/>
          <w:bCs/>
          <w:sz w:val="18"/>
          <w:szCs w:val="22"/>
        </w:rPr>
        <w:t>)</w:t>
      </w:r>
    </w:p>
    <w:p w14:paraId="3C5E9C97" w14:textId="77777777" w:rsidR="00C56E90" w:rsidRPr="00E4308C" w:rsidRDefault="00C56E90">
      <w:pPr>
        <w:tabs>
          <w:tab w:val="left" w:pos="864"/>
        </w:tabs>
        <w:jc w:val="both"/>
        <w:rPr>
          <w:rFonts w:ascii="Marianne" w:hAnsi="Marianne" w:cs="Arial"/>
        </w:rPr>
      </w:pPr>
    </w:p>
    <w:p w14:paraId="14AA2054" w14:textId="77777777" w:rsidR="00685900" w:rsidRPr="00E4308C" w:rsidRDefault="00685900" w:rsidP="00171BF1">
      <w:pPr>
        <w:jc w:val="both"/>
        <w:rPr>
          <w:rFonts w:ascii="Marianne" w:hAnsi="Marianne" w:cs="Arial"/>
          <w:i/>
          <w:sz w:val="18"/>
        </w:rPr>
      </w:pPr>
      <w:r w:rsidRPr="00E4308C">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5DA6F754" w14:textId="77777777" w:rsidR="000E3A79" w:rsidRPr="00E4308C" w:rsidRDefault="000E3A79" w:rsidP="000E3A79">
      <w:pPr>
        <w:rPr>
          <w:rFonts w:ascii="Marianne" w:hAnsi="Marianne" w:cs="Arial"/>
          <w:i/>
          <w:sz w:val="16"/>
        </w:rPr>
      </w:pPr>
      <w:r w:rsidRPr="00E4308C">
        <w:rPr>
          <w:rFonts w:ascii="Marianne" w:hAnsi="Marianne" w:cs="Arial"/>
          <w:i/>
          <w:sz w:val="16"/>
        </w:rPr>
        <w:t>(Si l’adresse et les renseignements sont identiques à ceux fournis plus haut se contenter de renvoyer à la rubrique concernée.)</w:t>
      </w:r>
    </w:p>
    <w:p w14:paraId="696B2FEC" w14:textId="77777777" w:rsidR="00685900" w:rsidRPr="00E4308C" w:rsidRDefault="00685900" w:rsidP="00685900">
      <w:pPr>
        <w:rPr>
          <w:rFonts w:ascii="Marianne" w:hAnsi="Marianne" w:cs="Arial"/>
          <w:sz w:val="18"/>
        </w:rPr>
      </w:pPr>
    </w:p>
    <w:p w14:paraId="501A6BD7" w14:textId="77777777" w:rsidR="00685900" w:rsidRPr="00E4308C" w:rsidRDefault="00685900" w:rsidP="00685900">
      <w:pPr>
        <w:ind w:left="284"/>
        <w:rPr>
          <w:rFonts w:ascii="Marianne" w:hAnsi="Marianne" w:cs="Arial"/>
          <w:sz w:val="16"/>
        </w:rPr>
      </w:pPr>
      <w:r w:rsidRPr="00E4308C">
        <w:rPr>
          <w:rFonts w:ascii="Marianne" w:hAnsi="Marianne" w:cs="Arial"/>
          <w:sz w:val="16"/>
        </w:rPr>
        <w:t>- Adresse internet</w:t>
      </w:r>
      <w:r w:rsidR="00FD5C88" w:rsidRPr="00E4308C">
        <w:rPr>
          <w:rFonts w:ascii="Marianne" w:hAnsi="Marianne" w:cs="Arial"/>
          <w:sz w:val="16"/>
        </w:rPr>
        <w:t> </w:t>
      </w:r>
      <w:r w:rsidRPr="00E4308C">
        <w:rPr>
          <w:rFonts w:ascii="Marianne" w:hAnsi="Marianne" w:cs="Arial"/>
          <w:sz w:val="16"/>
        </w:rPr>
        <w:t>:</w:t>
      </w:r>
    </w:p>
    <w:p w14:paraId="20A801A8" w14:textId="77777777" w:rsidR="00685900" w:rsidRPr="00E4308C" w:rsidRDefault="00685900" w:rsidP="00685900">
      <w:pPr>
        <w:ind w:left="284"/>
        <w:rPr>
          <w:rFonts w:ascii="Marianne" w:hAnsi="Marianne" w:cs="Arial"/>
          <w:sz w:val="16"/>
        </w:rPr>
      </w:pPr>
    </w:p>
    <w:p w14:paraId="685448BE" w14:textId="77777777" w:rsidR="00717070" w:rsidRPr="00E4308C" w:rsidRDefault="00717070" w:rsidP="00685900">
      <w:pPr>
        <w:ind w:left="284"/>
        <w:rPr>
          <w:rFonts w:ascii="Marianne" w:hAnsi="Marianne" w:cs="Arial"/>
          <w:sz w:val="16"/>
        </w:rPr>
      </w:pPr>
    </w:p>
    <w:p w14:paraId="0477A281" w14:textId="77777777" w:rsidR="00685900" w:rsidRPr="00E4308C" w:rsidRDefault="00685900" w:rsidP="00685900">
      <w:pPr>
        <w:ind w:left="284"/>
        <w:rPr>
          <w:rFonts w:ascii="Marianne" w:hAnsi="Marianne" w:cs="Arial"/>
          <w:sz w:val="16"/>
        </w:rPr>
      </w:pPr>
    </w:p>
    <w:p w14:paraId="7CA1DD8A" w14:textId="77777777" w:rsidR="00685900" w:rsidRPr="00E4308C" w:rsidRDefault="00685900" w:rsidP="00685900">
      <w:pPr>
        <w:ind w:left="284"/>
        <w:rPr>
          <w:rFonts w:ascii="Marianne" w:hAnsi="Marianne" w:cs="Arial"/>
          <w:sz w:val="16"/>
        </w:rPr>
      </w:pPr>
      <w:r w:rsidRPr="00E4308C">
        <w:rPr>
          <w:rFonts w:ascii="Marianne" w:hAnsi="Marianne" w:cs="Arial"/>
          <w:sz w:val="16"/>
        </w:rPr>
        <w:t>- Renseignements nécessaires pour y accéder</w:t>
      </w:r>
      <w:r w:rsidR="00FD5C88" w:rsidRPr="00E4308C">
        <w:rPr>
          <w:rFonts w:ascii="Marianne" w:hAnsi="Marianne" w:cs="Arial"/>
          <w:sz w:val="16"/>
        </w:rPr>
        <w:t> </w:t>
      </w:r>
      <w:r w:rsidRPr="00E4308C">
        <w:rPr>
          <w:rFonts w:ascii="Marianne" w:hAnsi="Marianne" w:cs="Arial"/>
          <w:sz w:val="16"/>
        </w:rPr>
        <w:t>:</w:t>
      </w:r>
    </w:p>
    <w:p w14:paraId="68BCFD8D" w14:textId="77777777" w:rsidR="00685900" w:rsidRPr="00E4308C" w:rsidRDefault="00685900" w:rsidP="00685900">
      <w:pPr>
        <w:ind w:left="284"/>
        <w:rPr>
          <w:rFonts w:ascii="Marianne" w:hAnsi="Marianne" w:cs="Arial"/>
        </w:rPr>
      </w:pPr>
    </w:p>
    <w:p w14:paraId="35580555" w14:textId="77777777" w:rsidR="00717070" w:rsidRPr="00E4308C" w:rsidRDefault="00717070" w:rsidP="00685900">
      <w:pPr>
        <w:ind w:left="284"/>
        <w:rPr>
          <w:rFonts w:ascii="Marianne" w:hAnsi="Marianne" w:cs="Arial"/>
        </w:rPr>
      </w:pPr>
    </w:p>
    <w:p w14:paraId="0CD15211" w14:textId="77777777" w:rsidR="00685900" w:rsidRPr="00E4308C" w:rsidRDefault="00685900" w:rsidP="00685900">
      <w:pPr>
        <w:ind w:left="284"/>
        <w:rPr>
          <w:rFonts w:ascii="Marianne" w:hAnsi="Marianne" w:cs="Arial"/>
        </w:rPr>
      </w:pPr>
    </w:p>
    <w:p w14:paraId="554614E4" w14:textId="77777777" w:rsidR="00685900" w:rsidRPr="00E4308C" w:rsidRDefault="00685900" w:rsidP="00685900">
      <w:pPr>
        <w:ind w:left="284"/>
        <w:rPr>
          <w:rFonts w:ascii="Marianne" w:hAnsi="Marianne" w:cs="Arial"/>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12CD7799" w14:textId="77777777" w:rsidTr="00E4308C">
        <w:tc>
          <w:tcPr>
            <w:tcW w:w="10331" w:type="dxa"/>
            <w:shd w:val="clear" w:color="auto" w:fill="4472C4" w:themeFill="accent1"/>
          </w:tcPr>
          <w:p w14:paraId="7C9C49F0" w14:textId="77777777" w:rsidR="00614607" w:rsidRPr="00E4308C" w:rsidRDefault="001A1D05" w:rsidP="00B80B6A">
            <w:pPr>
              <w:tabs>
                <w:tab w:val="left" w:pos="-142"/>
                <w:tab w:val="left" w:pos="4111"/>
              </w:tabs>
              <w:jc w:val="both"/>
              <w:rPr>
                <w:rFonts w:ascii="Marianne" w:hAnsi="Marianne" w:cs="Arial"/>
                <w:b/>
                <w:bCs/>
                <w:color w:val="FFFFFF" w:themeColor="background1"/>
              </w:rPr>
            </w:pPr>
            <w:bookmarkStart w:id="4" w:name="_Hlk205799447"/>
            <w:r w:rsidRPr="00E4308C">
              <w:rPr>
                <w:rFonts w:ascii="Marianne" w:hAnsi="Marianne" w:cs="Arial"/>
                <w:b/>
                <w:bCs/>
                <w:color w:val="FFFFFF" w:themeColor="background1"/>
                <w:sz w:val="22"/>
                <w:szCs w:val="22"/>
              </w:rPr>
              <w:t xml:space="preserve">G </w:t>
            </w:r>
            <w:r w:rsidR="00614607" w:rsidRPr="00E4308C">
              <w:rPr>
                <w:rFonts w:ascii="Marianne" w:hAnsi="Marianne" w:cs="Arial"/>
                <w:b/>
                <w:bCs/>
                <w:color w:val="FFFFFF" w:themeColor="background1"/>
                <w:sz w:val="22"/>
                <w:szCs w:val="22"/>
              </w:rPr>
              <w:t xml:space="preserve">- Renseignements relatifs à la capacité technique </w:t>
            </w:r>
            <w:r w:rsidR="0013398C" w:rsidRPr="00E4308C">
              <w:rPr>
                <w:rFonts w:ascii="Marianne" w:hAnsi="Marianne" w:cs="Arial"/>
                <w:b/>
                <w:bCs/>
                <w:color w:val="FFFFFF" w:themeColor="background1"/>
                <w:sz w:val="22"/>
                <w:szCs w:val="22"/>
              </w:rPr>
              <w:t>et</w:t>
            </w:r>
            <w:r w:rsidR="00614607" w:rsidRPr="00E4308C">
              <w:rPr>
                <w:rFonts w:ascii="Marianne" w:hAnsi="Marianne" w:cs="Arial"/>
                <w:b/>
                <w:bCs/>
                <w:color w:val="FFFFFF" w:themeColor="background1"/>
                <w:sz w:val="22"/>
                <w:szCs w:val="22"/>
              </w:rPr>
              <w:t xml:space="preserve"> professionnelle du candidat indivi</w:t>
            </w:r>
            <w:r w:rsidR="00FB44EA" w:rsidRPr="00E4308C">
              <w:rPr>
                <w:rFonts w:ascii="Marianne" w:hAnsi="Marianne" w:cs="Arial"/>
                <w:b/>
                <w:bCs/>
                <w:color w:val="FFFFFF" w:themeColor="background1"/>
                <w:sz w:val="22"/>
                <w:szCs w:val="22"/>
              </w:rPr>
              <w:t>duel ou du membre du groupement</w:t>
            </w:r>
          </w:p>
        </w:tc>
      </w:tr>
      <w:bookmarkEnd w:id="4"/>
    </w:tbl>
    <w:p w14:paraId="6F71E259" w14:textId="77777777" w:rsidR="00EE435B" w:rsidRPr="00E4308C" w:rsidRDefault="00EE435B" w:rsidP="00EE435B">
      <w:pPr>
        <w:pStyle w:val="En-tte"/>
        <w:tabs>
          <w:tab w:val="clear" w:pos="4536"/>
          <w:tab w:val="clear" w:pos="9072"/>
          <w:tab w:val="left" w:pos="0"/>
          <w:tab w:val="left" w:pos="2160"/>
        </w:tabs>
        <w:jc w:val="both"/>
        <w:rPr>
          <w:rFonts w:ascii="Marianne" w:hAnsi="Marianne" w:cs="Arial"/>
          <w:i/>
          <w:iCs/>
          <w:sz w:val="18"/>
          <w:szCs w:val="18"/>
        </w:rPr>
      </w:pPr>
    </w:p>
    <w:p w14:paraId="7F057241" w14:textId="78343F3B" w:rsidR="00EE435B" w:rsidRPr="00E4308C" w:rsidRDefault="00EE435B" w:rsidP="00EE435B">
      <w:pPr>
        <w:ind w:left="284"/>
        <w:jc w:val="center"/>
        <w:rPr>
          <w:rFonts w:ascii="Marianne" w:hAnsi="Marianne" w:cs="Arial"/>
        </w:rPr>
      </w:pPr>
      <w:r w:rsidRPr="00E4308C">
        <w:rPr>
          <w:rFonts w:ascii="Marianne" w:hAnsi="Marianne" w:cs="Arial"/>
          <w:i/>
          <w:iCs/>
          <w:szCs w:val="18"/>
        </w:rPr>
        <w:t xml:space="preserve">Le candidat ne fournit que les renseignements demandés par l’acheteur au titre de la </w:t>
      </w:r>
      <w:r w:rsidR="006C6E7F" w:rsidRPr="00E4308C">
        <w:rPr>
          <w:rFonts w:ascii="Marianne" w:hAnsi="Marianne" w:cs="Arial"/>
          <w:i/>
          <w:iCs/>
          <w:szCs w:val="18"/>
        </w:rPr>
        <w:t xml:space="preserve">capacité </w:t>
      </w:r>
      <w:r w:rsidRPr="00E4308C">
        <w:rPr>
          <w:rFonts w:ascii="Marianne" w:hAnsi="Marianne" w:cs="Arial"/>
          <w:i/>
          <w:iCs/>
          <w:szCs w:val="18"/>
        </w:rPr>
        <w:t>technique et professionnelle.</w:t>
      </w:r>
      <w:r w:rsidRPr="00E4308C">
        <w:rPr>
          <w:rFonts w:ascii="Marianne" w:hAnsi="Marianne" w:cs="Arial"/>
          <w:i/>
          <w:iCs/>
          <w:szCs w:val="18"/>
        </w:rPr>
        <w:br/>
      </w:r>
    </w:p>
    <w:p w14:paraId="0EFD269F" w14:textId="77777777" w:rsidR="00FE26A7" w:rsidRPr="00E4308C"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20BF50BE" w14:textId="50FEBF5D" w:rsidR="00614607" w:rsidRPr="00E4308C"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 xml:space="preserve">G1 - </w:t>
      </w:r>
      <w:r w:rsidR="0013398C" w:rsidRPr="00E4308C">
        <w:rPr>
          <w:rFonts w:ascii="Marianne" w:hAnsi="Marianne" w:cs="Arial"/>
          <w:b/>
          <w:bCs/>
          <w:sz w:val="22"/>
          <w:szCs w:val="22"/>
        </w:rPr>
        <w:t xml:space="preserve">Le candidat ne fournit que les renseignements demandés par l’acheteur au </w:t>
      </w:r>
      <w:r w:rsidR="00614607" w:rsidRPr="00E4308C">
        <w:rPr>
          <w:rFonts w:ascii="Marianne" w:hAnsi="Marianne" w:cs="Arial"/>
          <w:b/>
          <w:bCs/>
          <w:sz w:val="22"/>
          <w:szCs w:val="22"/>
        </w:rPr>
        <w:t>titre de la ca</w:t>
      </w:r>
      <w:r w:rsidR="006A5F71" w:rsidRPr="00E4308C">
        <w:rPr>
          <w:rFonts w:ascii="Marianne" w:hAnsi="Marianne" w:cs="Arial"/>
          <w:b/>
          <w:bCs/>
          <w:sz w:val="22"/>
          <w:szCs w:val="22"/>
        </w:rPr>
        <w:t xml:space="preserve">pacité </w:t>
      </w:r>
      <w:r w:rsidR="00E10A15" w:rsidRPr="00E4308C">
        <w:rPr>
          <w:rFonts w:ascii="Marianne" w:hAnsi="Marianne" w:cs="Arial"/>
          <w:b/>
          <w:bCs/>
          <w:sz w:val="22"/>
          <w:szCs w:val="22"/>
        </w:rPr>
        <w:t>technique et professionnelle</w:t>
      </w:r>
      <w:r w:rsidR="006A5F71" w:rsidRPr="00E4308C">
        <w:rPr>
          <w:rFonts w:ascii="Marianne" w:hAnsi="Marianne" w:cs="Arial"/>
          <w:b/>
          <w:bCs/>
          <w:sz w:val="22"/>
          <w:szCs w:val="22"/>
        </w:rPr>
        <w:t>, qu’il peut récapituler ici</w:t>
      </w:r>
      <w:r w:rsidR="003964A4">
        <w:rPr>
          <w:rFonts w:ascii="Marianne" w:hAnsi="Marianne" w:cs="Arial"/>
          <w:b/>
          <w:bCs/>
          <w:sz w:val="22"/>
          <w:szCs w:val="22"/>
        </w:rPr>
        <w:t> :</w:t>
      </w:r>
    </w:p>
    <w:p w14:paraId="1220582B" w14:textId="77777777" w:rsidR="00A46119" w:rsidRDefault="00A46119" w:rsidP="004176A2">
      <w:pPr>
        <w:pStyle w:val="En-tte"/>
        <w:tabs>
          <w:tab w:val="left" w:pos="864"/>
        </w:tabs>
        <w:rPr>
          <w:rFonts w:ascii="Marianne" w:hAnsi="Marianne" w:cs="Arial"/>
        </w:rPr>
      </w:pPr>
      <w:bookmarkStart w:id="5" w:name="_Hlk205819760"/>
    </w:p>
    <w:p w14:paraId="7DE33033" w14:textId="77777777" w:rsidR="00A46119" w:rsidRPr="00E54148" w:rsidRDefault="00A46119" w:rsidP="004176A2">
      <w:pPr>
        <w:pStyle w:val="En-tte"/>
        <w:tabs>
          <w:tab w:val="left" w:pos="864"/>
        </w:tabs>
        <w:rPr>
          <w:rFonts w:ascii="Marianne" w:hAnsi="Marianne" w:cs="Arial"/>
        </w:rPr>
      </w:pPr>
      <w:r w:rsidRPr="00E54148">
        <w:rPr>
          <w:rFonts w:ascii="Marianne" w:hAnsi="Marianne" w:cs="Arial"/>
        </w:rPr>
        <w:t>La liste des références vérifiables (entreprises, acheteurs publics-administration) sur des prestations similaires exécutées au cours des 3 derniers exercices disponibles en mentionnant la date, le montant et le destinataire public ou privé.</w:t>
      </w:r>
      <w:bookmarkEnd w:id="5"/>
    </w:p>
    <w:p w14:paraId="3EFEB154" w14:textId="77777777" w:rsidR="00764264" w:rsidRPr="00E4308C" w:rsidRDefault="00764264">
      <w:pPr>
        <w:pStyle w:val="En-tte"/>
        <w:tabs>
          <w:tab w:val="clear" w:pos="4536"/>
          <w:tab w:val="clear" w:pos="9072"/>
          <w:tab w:val="left" w:pos="864"/>
        </w:tabs>
        <w:rPr>
          <w:rFonts w:ascii="Marianne" w:hAnsi="Marianne" w:cs="Arial"/>
        </w:rPr>
      </w:pPr>
    </w:p>
    <w:p w14:paraId="4BE5C1A0" w14:textId="77777777" w:rsidR="00764264" w:rsidRPr="00E4308C" w:rsidRDefault="00764264">
      <w:pPr>
        <w:pStyle w:val="En-tte"/>
        <w:tabs>
          <w:tab w:val="clear" w:pos="4536"/>
          <w:tab w:val="clear" w:pos="9072"/>
          <w:tab w:val="left" w:pos="864"/>
        </w:tabs>
        <w:rPr>
          <w:rFonts w:ascii="Marianne" w:hAnsi="Marianne" w:cs="Arial"/>
        </w:rPr>
      </w:pPr>
    </w:p>
    <w:p w14:paraId="4841F65C" w14:textId="2C063D22" w:rsidR="00411396" w:rsidRPr="00E4308C" w:rsidRDefault="00411396" w:rsidP="00411396">
      <w:pPr>
        <w:pStyle w:val="En-tte"/>
        <w:tabs>
          <w:tab w:val="clear" w:pos="4536"/>
          <w:tab w:val="clear" w:pos="9072"/>
          <w:tab w:val="left" w:pos="0"/>
          <w:tab w:val="left" w:pos="2160"/>
        </w:tabs>
        <w:jc w:val="both"/>
        <w:rPr>
          <w:rFonts w:ascii="Marianne" w:hAnsi="Marianne" w:cs="Arial"/>
          <w:iCs/>
        </w:rPr>
      </w:pPr>
      <w:r w:rsidRPr="00E4308C">
        <w:rPr>
          <w:rFonts w:ascii="Marianne" w:hAnsi="Marianne" w:cs="Arial"/>
          <w:b/>
          <w:bCs/>
          <w:sz w:val="22"/>
          <w:szCs w:val="22"/>
        </w:rPr>
        <w:t xml:space="preserve">G2 </w:t>
      </w:r>
      <w:r w:rsidR="00FD5C88" w:rsidRPr="00E4308C">
        <w:rPr>
          <w:rFonts w:ascii="Marianne" w:hAnsi="Marianne" w:cs="Arial"/>
          <w:b/>
          <w:bCs/>
          <w:sz w:val="22"/>
          <w:szCs w:val="22"/>
        </w:rPr>
        <w:t>-</w:t>
      </w:r>
      <w:r w:rsidRPr="00E4308C">
        <w:rPr>
          <w:rFonts w:ascii="Marianne" w:hAnsi="Marianne" w:cs="Arial"/>
          <w:b/>
          <w:bCs/>
          <w:sz w:val="22"/>
          <w:szCs w:val="22"/>
        </w:rPr>
        <w:t xml:space="preserve"> Documents de preuve disponibles en ligne </w:t>
      </w:r>
      <w:r w:rsidRPr="00E4308C">
        <w:rPr>
          <w:rFonts w:ascii="Marianne" w:hAnsi="Marianne" w:cs="Arial"/>
          <w:b/>
          <w:bCs/>
          <w:sz w:val="18"/>
          <w:szCs w:val="22"/>
        </w:rPr>
        <w:t>(</w:t>
      </w:r>
      <w:r w:rsidR="00717070" w:rsidRPr="00E4308C">
        <w:rPr>
          <w:rFonts w:ascii="Marianne" w:hAnsi="Marianne" w:cs="Arial"/>
          <w:b/>
          <w:bCs/>
          <w:sz w:val="18"/>
          <w:szCs w:val="22"/>
        </w:rPr>
        <w:t xml:space="preserve">applicable </w:t>
      </w:r>
      <w:r w:rsidR="00717070" w:rsidRPr="00E4308C">
        <w:rPr>
          <w:rFonts w:ascii="Marianne" w:hAnsi="Marianne" w:cs="Arial"/>
          <w:b/>
          <w:bCs/>
          <w:sz w:val="18"/>
          <w:szCs w:val="22"/>
          <w:u w:val="single"/>
        </w:rPr>
        <w:t>pour tous les marchés publics autres que MDS</w:t>
      </w:r>
      <w:r w:rsidR="00717070" w:rsidRPr="00E4308C">
        <w:rPr>
          <w:rFonts w:ascii="Marianne" w:hAnsi="Marianne" w:cs="Arial"/>
          <w:b/>
          <w:bCs/>
          <w:sz w:val="18"/>
          <w:szCs w:val="22"/>
        </w:rPr>
        <w:t xml:space="preserve"> lorsque l’acheteur a autorisé les candidats à ne pas fournir ces documents de preuve en application de l’</w:t>
      </w:r>
      <w:hyperlink r:id="rId20" w:history="1">
        <w:r w:rsidR="00717070" w:rsidRPr="00E4308C">
          <w:rPr>
            <w:rStyle w:val="Lienhypertexte"/>
            <w:rFonts w:ascii="Marianne" w:hAnsi="Marianne" w:cs="Arial"/>
            <w:b/>
            <w:bCs/>
            <w:sz w:val="18"/>
            <w:szCs w:val="22"/>
          </w:rPr>
          <w:t>article R. 2343-14</w:t>
        </w:r>
      </w:hyperlink>
      <w:r w:rsidR="00717070" w:rsidRPr="00E4308C">
        <w:rPr>
          <w:rFonts w:ascii="Marianne" w:hAnsi="Marianne" w:cs="Arial"/>
          <w:b/>
          <w:bCs/>
          <w:sz w:val="18"/>
          <w:szCs w:val="22"/>
        </w:rPr>
        <w:t xml:space="preserve"> du code de la commande publique</w:t>
      </w:r>
      <w:r w:rsidRPr="00E4308C">
        <w:rPr>
          <w:rFonts w:ascii="Marianne" w:hAnsi="Marianne" w:cs="Arial"/>
          <w:b/>
          <w:bCs/>
          <w:sz w:val="18"/>
          <w:szCs w:val="22"/>
        </w:rPr>
        <w:t>)</w:t>
      </w:r>
      <w:r w:rsidRPr="00E4308C">
        <w:rPr>
          <w:rFonts w:ascii="Marianne" w:hAnsi="Marianne" w:cs="Arial"/>
          <w:b/>
          <w:bCs/>
          <w:sz w:val="22"/>
          <w:szCs w:val="22"/>
        </w:rPr>
        <w:t> :</w:t>
      </w:r>
    </w:p>
    <w:p w14:paraId="2594FC18" w14:textId="77777777" w:rsidR="00764264" w:rsidRPr="00E4308C" w:rsidRDefault="00764264">
      <w:pPr>
        <w:pStyle w:val="En-tte"/>
        <w:tabs>
          <w:tab w:val="clear" w:pos="4536"/>
          <w:tab w:val="clear" w:pos="9072"/>
          <w:tab w:val="left" w:pos="864"/>
        </w:tabs>
        <w:rPr>
          <w:rFonts w:ascii="Marianne" w:hAnsi="Marianne" w:cs="Arial"/>
        </w:rPr>
      </w:pPr>
    </w:p>
    <w:p w14:paraId="5F97E1EF" w14:textId="77777777" w:rsidR="00411396" w:rsidRPr="00E4308C" w:rsidRDefault="00411396" w:rsidP="00411396">
      <w:pPr>
        <w:pStyle w:val="En-tte"/>
        <w:tabs>
          <w:tab w:val="left" w:pos="864"/>
        </w:tabs>
        <w:rPr>
          <w:rFonts w:ascii="Marianne" w:hAnsi="Marianne" w:cs="Arial"/>
          <w:i/>
          <w:sz w:val="18"/>
        </w:rPr>
      </w:pPr>
      <w:r w:rsidRPr="00E4308C">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0C37706" w14:textId="77777777" w:rsidR="000E3A79" w:rsidRPr="00E4308C" w:rsidRDefault="000E3A79" w:rsidP="000E3A79">
      <w:pPr>
        <w:rPr>
          <w:rFonts w:ascii="Marianne" w:hAnsi="Marianne" w:cs="Arial"/>
          <w:i/>
          <w:sz w:val="16"/>
        </w:rPr>
      </w:pPr>
      <w:r w:rsidRPr="00E4308C">
        <w:rPr>
          <w:rFonts w:ascii="Marianne" w:hAnsi="Marianne" w:cs="Arial"/>
          <w:i/>
          <w:sz w:val="16"/>
        </w:rPr>
        <w:t>(Si l’adresse et les renseignements sont identiques à ceux fournis plus haut se contenter de renvoyer à la rubrique concernée.)</w:t>
      </w:r>
    </w:p>
    <w:p w14:paraId="45B9FBEB" w14:textId="77777777" w:rsidR="00411396" w:rsidRPr="00E4308C" w:rsidRDefault="00411396" w:rsidP="00411396">
      <w:pPr>
        <w:pStyle w:val="En-tte"/>
        <w:tabs>
          <w:tab w:val="left" w:pos="864"/>
        </w:tabs>
        <w:rPr>
          <w:rFonts w:ascii="Marianne" w:hAnsi="Marianne" w:cs="Arial"/>
        </w:rPr>
      </w:pPr>
    </w:p>
    <w:p w14:paraId="0B023EF1" w14:textId="77777777" w:rsidR="00411396" w:rsidRPr="00E4308C" w:rsidRDefault="00411396" w:rsidP="00827FD0">
      <w:pPr>
        <w:ind w:left="284"/>
        <w:rPr>
          <w:rFonts w:ascii="Marianne" w:hAnsi="Marianne" w:cs="Arial"/>
          <w:sz w:val="16"/>
        </w:rPr>
      </w:pPr>
      <w:r w:rsidRPr="00E4308C">
        <w:rPr>
          <w:rFonts w:ascii="Marianne" w:hAnsi="Marianne" w:cs="Arial"/>
          <w:sz w:val="16"/>
        </w:rPr>
        <w:t>- Adresse internet :</w:t>
      </w:r>
    </w:p>
    <w:p w14:paraId="70354B7C" w14:textId="77777777" w:rsidR="00411396" w:rsidRPr="00E4308C" w:rsidRDefault="00411396" w:rsidP="00411396">
      <w:pPr>
        <w:pStyle w:val="En-tte"/>
        <w:tabs>
          <w:tab w:val="left" w:pos="864"/>
        </w:tabs>
        <w:rPr>
          <w:rFonts w:ascii="Marianne" w:hAnsi="Marianne" w:cs="Arial"/>
        </w:rPr>
      </w:pPr>
    </w:p>
    <w:p w14:paraId="479DCD21" w14:textId="77777777" w:rsidR="00717070" w:rsidRPr="00E4308C" w:rsidRDefault="00717070" w:rsidP="00411396">
      <w:pPr>
        <w:pStyle w:val="En-tte"/>
        <w:tabs>
          <w:tab w:val="left" w:pos="864"/>
        </w:tabs>
        <w:rPr>
          <w:rFonts w:ascii="Marianne" w:hAnsi="Marianne" w:cs="Arial"/>
        </w:rPr>
      </w:pPr>
    </w:p>
    <w:p w14:paraId="46122783" w14:textId="754FCD56" w:rsidR="00411396" w:rsidRPr="00E4308C" w:rsidRDefault="00CE7BDD" w:rsidP="00827FD0">
      <w:pPr>
        <w:ind w:left="284"/>
        <w:rPr>
          <w:rFonts w:ascii="Marianne" w:hAnsi="Marianne" w:cs="Arial"/>
          <w:sz w:val="16"/>
        </w:rPr>
      </w:pPr>
      <w:r>
        <w:rPr>
          <w:rFonts w:ascii="Marianne" w:hAnsi="Marianne" w:cs="Arial"/>
          <w:sz w:val="16"/>
        </w:rPr>
        <w:t>-</w:t>
      </w:r>
      <w:r w:rsidR="00411396" w:rsidRPr="00E4308C">
        <w:rPr>
          <w:rFonts w:ascii="Marianne" w:hAnsi="Marianne" w:cs="Arial"/>
          <w:sz w:val="16"/>
        </w:rPr>
        <w:t xml:space="preserve"> Renseignements nécessaires pour y accéder :</w:t>
      </w:r>
    </w:p>
    <w:p w14:paraId="41829D96" w14:textId="77777777" w:rsidR="00411396" w:rsidRPr="00E4308C" w:rsidRDefault="00411396" w:rsidP="00411396">
      <w:pPr>
        <w:pStyle w:val="En-tte"/>
        <w:tabs>
          <w:tab w:val="left" w:pos="864"/>
        </w:tabs>
        <w:rPr>
          <w:rFonts w:ascii="Marianne" w:hAnsi="Marianne" w:cs="Arial"/>
        </w:rPr>
      </w:pPr>
    </w:p>
    <w:p w14:paraId="4AE46AE5" w14:textId="77777777" w:rsidR="00411396" w:rsidRPr="00E4308C" w:rsidRDefault="00411396" w:rsidP="00411396">
      <w:pPr>
        <w:pStyle w:val="En-tte"/>
        <w:tabs>
          <w:tab w:val="left" w:pos="864"/>
        </w:tabs>
        <w:rPr>
          <w:rFonts w:ascii="Marianne" w:hAnsi="Marianne" w:cs="Arial"/>
        </w:rPr>
      </w:pPr>
    </w:p>
    <w:p w14:paraId="37E5A025" w14:textId="77777777" w:rsidR="00411396" w:rsidRPr="00E4308C" w:rsidRDefault="00411396" w:rsidP="00411396">
      <w:pPr>
        <w:pStyle w:val="En-tte"/>
        <w:tabs>
          <w:tab w:val="left" w:pos="864"/>
        </w:tabs>
        <w:rPr>
          <w:rFonts w:ascii="Marianne" w:hAnsi="Marianne" w:cs="Arial"/>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162BF5" w:rsidRPr="00E4308C" w14:paraId="64A63BD7" w14:textId="77777777" w:rsidTr="002F5EBC">
        <w:tc>
          <w:tcPr>
            <w:tcW w:w="10331" w:type="dxa"/>
            <w:shd w:val="clear" w:color="auto" w:fill="4472C4" w:themeFill="accent1"/>
          </w:tcPr>
          <w:p w14:paraId="38F330DC" w14:textId="241C75D3" w:rsidR="00162BF5" w:rsidRPr="00E4308C" w:rsidRDefault="00162BF5" w:rsidP="002F5EBC">
            <w:pPr>
              <w:tabs>
                <w:tab w:val="left" w:pos="-142"/>
                <w:tab w:val="left" w:pos="4111"/>
              </w:tabs>
              <w:jc w:val="both"/>
              <w:rPr>
                <w:rFonts w:ascii="Marianne" w:hAnsi="Marianne" w:cs="Arial"/>
                <w:b/>
                <w:bCs/>
                <w:color w:val="FFFFFF" w:themeColor="background1"/>
              </w:rPr>
            </w:pPr>
            <w:bookmarkStart w:id="6" w:name="_Hlk205820112"/>
            <w:r w:rsidRPr="00162BF5">
              <w:rPr>
                <w:rFonts w:ascii="Marianne" w:hAnsi="Marianne" w:cs="Arial"/>
                <w:b/>
                <w:bCs/>
                <w:color w:val="FFFFFF" w:themeColor="background1"/>
                <w:sz w:val="22"/>
                <w:szCs w:val="22"/>
              </w:rPr>
              <w:t>H - Capacités des opérateurs économiques sur lesquels le membre du groupement s’appuie pour présenter sa candidature</w:t>
            </w:r>
          </w:p>
        </w:tc>
      </w:tr>
    </w:tbl>
    <w:bookmarkEnd w:id="6"/>
    <w:p w14:paraId="3791CFDC" w14:textId="77777777" w:rsidR="009A04B2" w:rsidRPr="00E4308C" w:rsidRDefault="009A04B2">
      <w:pPr>
        <w:tabs>
          <w:tab w:val="left" w:pos="576"/>
        </w:tabs>
        <w:spacing w:before="120"/>
        <w:jc w:val="both"/>
        <w:rPr>
          <w:rFonts w:ascii="Marianne" w:hAnsi="Marianne" w:cs="Arial"/>
          <w:i/>
          <w:iCs/>
          <w:sz w:val="18"/>
          <w:szCs w:val="18"/>
        </w:rPr>
      </w:pPr>
      <w:r w:rsidRPr="00E4308C">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1" w:history="1">
        <w:r w:rsidRPr="00E4308C">
          <w:rPr>
            <w:rStyle w:val="Lienhypertexte"/>
            <w:rFonts w:ascii="Marianne" w:hAnsi="Marianne" w:cs="Arial"/>
            <w:i/>
            <w:iCs/>
            <w:sz w:val="18"/>
            <w:szCs w:val="18"/>
          </w:rPr>
          <w:t>article </w:t>
        </w:r>
        <w:r w:rsidR="00717070" w:rsidRPr="00E4308C">
          <w:rPr>
            <w:rStyle w:val="Lienhypertexte"/>
            <w:rFonts w:ascii="Marianne" w:hAnsi="Marianne" w:cs="Arial"/>
            <w:i/>
            <w:iCs/>
            <w:sz w:val="18"/>
            <w:szCs w:val="18"/>
          </w:rPr>
          <w:t>R. 2142-3</w:t>
        </w:r>
      </w:hyperlink>
      <w:r w:rsidRPr="00E4308C">
        <w:rPr>
          <w:rFonts w:ascii="Marianne" w:hAnsi="Marianne" w:cs="Arial"/>
          <w:i/>
          <w:iCs/>
          <w:sz w:val="18"/>
          <w:szCs w:val="18"/>
        </w:rPr>
        <w:t xml:space="preserve"> </w:t>
      </w:r>
      <w:r w:rsidR="00717070" w:rsidRPr="00E4308C">
        <w:rPr>
          <w:rFonts w:ascii="Marianne" w:hAnsi="Marianne" w:cs="Arial"/>
          <w:i/>
          <w:iCs/>
          <w:sz w:val="18"/>
          <w:szCs w:val="18"/>
        </w:rPr>
        <w:t>du code de la commande publique auquel l’</w:t>
      </w:r>
      <w:hyperlink r:id="rId22" w:history="1">
        <w:r w:rsidR="00717070" w:rsidRPr="00E4308C">
          <w:rPr>
            <w:rStyle w:val="Lienhypertexte"/>
            <w:rFonts w:ascii="Marianne" w:hAnsi="Marianne" w:cs="Arial"/>
            <w:i/>
            <w:iCs/>
            <w:sz w:val="18"/>
            <w:szCs w:val="18"/>
          </w:rPr>
          <w:t>article R. 2342-2</w:t>
        </w:r>
      </w:hyperlink>
      <w:r w:rsidR="00717070" w:rsidRPr="00E4308C">
        <w:rPr>
          <w:rFonts w:ascii="Marianne" w:hAnsi="Marianne" w:cs="Arial"/>
          <w:i/>
          <w:iCs/>
          <w:sz w:val="18"/>
          <w:szCs w:val="18"/>
        </w:rPr>
        <w:t xml:space="preserve"> renvoie</w:t>
      </w:r>
      <w:r w:rsidRPr="00E4308C">
        <w:rPr>
          <w:rFonts w:ascii="Marianne" w:hAnsi="Marianne" w:cs="Arial"/>
          <w:i/>
          <w:iCs/>
          <w:sz w:val="18"/>
          <w:szCs w:val="18"/>
        </w:rPr>
        <w:t>.</w:t>
      </w:r>
    </w:p>
    <w:p w14:paraId="6FE00B80" w14:textId="076AB7DE" w:rsidR="00472B25" w:rsidRPr="00E4308C" w:rsidRDefault="00472B25">
      <w:pPr>
        <w:tabs>
          <w:tab w:val="left" w:pos="576"/>
        </w:tabs>
        <w:spacing w:before="120"/>
        <w:jc w:val="both"/>
        <w:rPr>
          <w:rFonts w:ascii="Marianne" w:hAnsi="Marianne" w:cs="Arial"/>
          <w:iCs/>
        </w:rPr>
      </w:pPr>
      <w:r w:rsidRPr="00E4308C">
        <w:rPr>
          <w:rFonts w:ascii="Marianne" w:hAnsi="Marianne" w:cs="Arial"/>
          <w:i/>
          <w:iCs/>
          <w:sz w:val="18"/>
          <w:szCs w:val="18"/>
        </w:rPr>
        <w:t>(Joindre,</w:t>
      </w:r>
      <w:r w:rsidR="0013398C" w:rsidRPr="00E4308C">
        <w:rPr>
          <w:rFonts w:ascii="Marianne" w:hAnsi="Marianne" w:cs="Arial"/>
          <w:i/>
          <w:sz w:val="18"/>
          <w:szCs w:val="18"/>
        </w:rPr>
        <w:t xml:space="preserve"> pour chaque opérateur économique,</w:t>
      </w:r>
      <w:r w:rsidRPr="00E4308C">
        <w:rPr>
          <w:rFonts w:ascii="Marianne" w:hAnsi="Marianne" w:cs="Arial"/>
          <w:i/>
          <w:iCs/>
          <w:sz w:val="18"/>
          <w:szCs w:val="18"/>
        </w:rPr>
        <w:t xml:space="preserve"> en annexe du DC2, </w:t>
      </w:r>
      <w:r w:rsidR="0013398C" w:rsidRPr="00E4308C">
        <w:rPr>
          <w:rFonts w:ascii="Marianne" w:hAnsi="Marianne" w:cs="Arial"/>
          <w:i/>
          <w:iCs/>
          <w:sz w:val="18"/>
          <w:szCs w:val="18"/>
        </w:rPr>
        <w:t xml:space="preserve">tous </w:t>
      </w:r>
      <w:r w:rsidRPr="00E4308C">
        <w:rPr>
          <w:rFonts w:ascii="Marianne" w:hAnsi="Marianne" w:cs="Arial"/>
          <w:i/>
          <w:iCs/>
          <w:sz w:val="18"/>
          <w:szCs w:val="18"/>
        </w:rPr>
        <w:t xml:space="preserve">les </w:t>
      </w:r>
      <w:r w:rsidR="006A5F71" w:rsidRPr="00E4308C">
        <w:rPr>
          <w:rFonts w:ascii="Marianne" w:hAnsi="Marianne" w:cs="Arial"/>
          <w:i/>
          <w:iCs/>
          <w:sz w:val="18"/>
          <w:szCs w:val="18"/>
        </w:rPr>
        <w:t xml:space="preserve">renseignements </w:t>
      </w:r>
      <w:r w:rsidRPr="00E4308C">
        <w:rPr>
          <w:rFonts w:ascii="Marianne" w:hAnsi="Marianne" w:cs="Arial"/>
          <w:i/>
          <w:sz w:val="18"/>
          <w:szCs w:val="18"/>
        </w:rPr>
        <w:t xml:space="preserve">demandés par </w:t>
      </w:r>
      <w:r w:rsidR="00614607" w:rsidRPr="00E4308C">
        <w:rPr>
          <w:rFonts w:ascii="Marianne" w:hAnsi="Marianne" w:cs="Arial"/>
          <w:i/>
          <w:sz w:val="18"/>
          <w:szCs w:val="18"/>
        </w:rPr>
        <w:t>l’acheteur</w:t>
      </w:r>
      <w:r w:rsidRPr="00E4308C">
        <w:rPr>
          <w:rFonts w:ascii="Marianne" w:hAnsi="Marianne" w:cs="Arial"/>
          <w:i/>
          <w:sz w:val="18"/>
          <w:szCs w:val="18"/>
        </w:rPr>
        <w:t xml:space="preserve"> dans l'avis d'appel à la concurrence</w:t>
      </w:r>
      <w:r w:rsidR="00FE26A7" w:rsidRPr="00E4308C">
        <w:rPr>
          <w:rFonts w:ascii="Marianne" w:hAnsi="Marianne" w:cs="Arial"/>
          <w:b/>
          <w:bCs/>
          <w:i/>
          <w:iCs/>
          <w:sz w:val="18"/>
          <w:szCs w:val="18"/>
        </w:rPr>
        <w:t xml:space="preserve"> </w:t>
      </w:r>
      <w:r w:rsidR="00FE26A7" w:rsidRPr="00E4308C">
        <w:rPr>
          <w:rFonts w:ascii="Marianne" w:hAnsi="Marianne" w:cs="Arial"/>
          <w:bCs/>
          <w:i/>
          <w:iCs/>
          <w:sz w:val="18"/>
          <w:szCs w:val="18"/>
        </w:rPr>
        <w:t>ou l’invitation à confirmer l’intérêt</w:t>
      </w:r>
      <w:r w:rsidR="0013398C" w:rsidRPr="00E4308C">
        <w:rPr>
          <w:rFonts w:ascii="Marianne" w:hAnsi="Marianne" w:cs="Arial"/>
          <w:i/>
          <w:sz w:val="18"/>
          <w:szCs w:val="18"/>
        </w:rPr>
        <w:t xml:space="preserve"> ou en l’absence d’un tel avis </w:t>
      </w:r>
      <w:r w:rsidR="00FE26A7" w:rsidRPr="00E4308C">
        <w:rPr>
          <w:rFonts w:ascii="Marianne" w:hAnsi="Marianne" w:cs="Arial"/>
          <w:i/>
          <w:sz w:val="18"/>
          <w:szCs w:val="18"/>
        </w:rPr>
        <w:t xml:space="preserve">ou d’une telle invitation, </w:t>
      </w:r>
      <w:r w:rsidR="00D21AD8" w:rsidRPr="00E4308C">
        <w:rPr>
          <w:rFonts w:ascii="Marianne" w:hAnsi="Marianne" w:cs="Arial"/>
          <w:i/>
          <w:sz w:val="18"/>
          <w:szCs w:val="18"/>
        </w:rPr>
        <w:t>dans les</w:t>
      </w:r>
      <w:r w:rsidR="00614607" w:rsidRPr="00E4308C">
        <w:rPr>
          <w:rFonts w:ascii="Marianne" w:hAnsi="Marianne" w:cs="Arial"/>
          <w:i/>
          <w:sz w:val="18"/>
          <w:szCs w:val="18"/>
        </w:rPr>
        <w:t xml:space="preserve"> documents de la consultation</w:t>
      </w:r>
      <w:r w:rsidRPr="00E4308C">
        <w:rPr>
          <w:rFonts w:ascii="Marianne" w:hAnsi="Marianne" w:cs="Arial"/>
          <w:i/>
          <w:sz w:val="18"/>
          <w:szCs w:val="18"/>
        </w:rPr>
        <w:t xml:space="preserve">. </w:t>
      </w:r>
      <w:r w:rsidR="00AE632A" w:rsidRPr="00E4308C">
        <w:rPr>
          <w:rFonts w:ascii="Marianne" w:hAnsi="Marianne" w:cs="Arial"/>
          <w:i/>
          <w:sz w:val="18"/>
          <w:szCs w:val="18"/>
        </w:rPr>
        <w:t xml:space="preserve">Le candidat sera tenu d’apporter </w:t>
      </w:r>
      <w:r w:rsidRPr="00E4308C">
        <w:rPr>
          <w:rFonts w:ascii="Marianne" w:hAnsi="Marianne" w:cs="Arial"/>
          <w:i/>
          <w:sz w:val="18"/>
          <w:szCs w:val="18"/>
        </w:rPr>
        <w:t xml:space="preserve">la preuve </w:t>
      </w:r>
      <w:r w:rsidRPr="00E4308C">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E4308C">
        <w:rPr>
          <w:rFonts w:ascii="Marianne" w:hAnsi="Marianne" w:cs="Arial"/>
          <w:i/>
          <w:iCs/>
          <w:sz w:val="18"/>
          <w:szCs w:val="18"/>
        </w:rPr>
        <w:t>public</w:t>
      </w:r>
      <w:r w:rsidR="00AE632A" w:rsidRPr="00E4308C">
        <w:rPr>
          <w:rFonts w:ascii="Marianne" w:hAnsi="Marianne" w:cs="Arial"/>
          <w:i/>
          <w:iCs/>
          <w:sz w:val="18"/>
          <w:szCs w:val="18"/>
        </w:rPr>
        <w:t xml:space="preserve"> ; </w:t>
      </w:r>
    </w:p>
    <w:p w14:paraId="012632E0" w14:textId="4E6DA471" w:rsidR="00472B25" w:rsidRDefault="00472B25">
      <w:pPr>
        <w:tabs>
          <w:tab w:val="left" w:pos="576"/>
        </w:tabs>
        <w:rPr>
          <w:rFonts w:ascii="Marianne" w:hAnsi="Marianne" w:cs="Arial"/>
          <w:iCs/>
        </w:rPr>
      </w:pPr>
    </w:p>
    <w:p w14:paraId="7B4F3B94" w14:textId="29AD934E" w:rsidR="00162BF5" w:rsidRDefault="00162BF5">
      <w:pPr>
        <w:tabs>
          <w:tab w:val="left" w:pos="576"/>
        </w:tabs>
        <w:rPr>
          <w:rFonts w:ascii="Marianne" w:hAnsi="Marianne" w:cs="Arial"/>
          <w:iCs/>
        </w:rPr>
      </w:pPr>
    </w:p>
    <w:p w14:paraId="02F8D89A" w14:textId="77777777" w:rsidR="00162BF5" w:rsidRPr="00E4308C" w:rsidRDefault="00162BF5">
      <w:pPr>
        <w:tabs>
          <w:tab w:val="left" w:pos="576"/>
        </w:tabs>
        <w:rPr>
          <w:rFonts w:ascii="Marianne" w:hAnsi="Marianne" w:cs="Arial"/>
          <w:iCs/>
        </w:rPr>
      </w:pPr>
    </w:p>
    <w:p w14:paraId="317A7B24" w14:textId="77777777" w:rsidR="00472B25" w:rsidRPr="00E4308C" w:rsidRDefault="00472B25">
      <w:pPr>
        <w:tabs>
          <w:tab w:val="left" w:pos="576"/>
        </w:tabs>
        <w:jc w:val="both"/>
        <w:rPr>
          <w:rFonts w:ascii="Marianne" w:hAnsi="Marianne" w:cs="Arial"/>
          <w:b/>
          <w:bCs/>
          <w:sz w:val="22"/>
          <w:szCs w:val="22"/>
        </w:rPr>
      </w:pPr>
      <w:r w:rsidRPr="00E4308C">
        <w:rPr>
          <w:rFonts w:ascii="Marianne" w:hAnsi="Marianne" w:cs="Arial"/>
          <w:b/>
          <w:bCs/>
          <w:sz w:val="22"/>
          <w:szCs w:val="22"/>
        </w:rPr>
        <w:t>Désignation du (des) opérateur(s)</w:t>
      </w:r>
    </w:p>
    <w:p w14:paraId="42D2DDA9" w14:textId="77777777" w:rsidR="009A04B2" w:rsidRPr="00E4308C" w:rsidRDefault="009A04B2" w:rsidP="009A04B2">
      <w:pPr>
        <w:jc w:val="both"/>
        <w:rPr>
          <w:rFonts w:ascii="Marianne" w:hAnsi="Marianne" w:cs="Arial"/>
          <w:i/>
          <w:iCs/>
          <w:sz w:val="18"/>
          <w:szCs w:val="18"/>
        </w:rPr>
      </w:pPr>
      <w:r w:rsidRPr="00E4308C">
        <w:rPr>
          <w:rFonts w:ascii="Marianne" w:hAnsi="Marianne" w:cs="Arial"/>
          <w:i/>
          <w:iCs/>
          <w:sz w:val="18"/>
          <w:szCs w:val="18"/>
        </w:rPr>
        <w:t>(Adapter le tableau autant que nécessaire.)</w:t>
      </w:r>
    </w:p>
    <w:p w14:paraId="2E8E699C" w14:textId="77777777" w:rsidR="009A04B2" w:rsidRPr="00E4308C" w:rsidRDefault="009A04B2" w:rsidP="009A04B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4308C" w14:paraId="5603FB88"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2876534D" w14:textId="77777777" w:rsidR="009A04B2" w:rsidRPr="00E4308C" w:rsidRDefault="009A04B2" w:rsidP="00A02975">
            <w:pPr>
              <w:jc w:val="center"/>
              <w:rPr>
                <w:rFonts w:ascii="Marianne" w:hAnsi="Marianne" w:cs="Arial"/>
                <w:b/>
              </w:rPr>
            </w:pPr>
            <w:r w:rsidRPr="00E4308C">
              <w:rPr>
                <w:rFonts w:ascii="Marianne" w:hAnsi="Marianne" w:cs="Arial"/>
                <w:b/>
              </w:rPr>
              <w:t>N°</w:t>
            </w:r>
          </w:p>
          <w:p w14:paraId="5E666B57" w14:textId="77777777" w:rsidR="009A04B2" w:rsidRPr="00E4308C" w:rsidRDefault="009A04B2" w:rsidP="00827FD0">
            <w:pPr>
              <w:jc w:val="center"/>
              <w:rPr>
                <w:rFonts w:ascii="Marianne" w:hAnsi="Marianne" w:cs="Arial"/>
                <w:b/>
              </w:rPr>
            </w:pPr>
            <w:proofErr w:type="gramStart"/>
            <w:r w:rsidRPr="00E4308C">
              <w:rPr>
                <w:rFonts w:ascii="Marianne" w:hAnsi="Marianne" w:cs="Arial"/>
                <w:b/>
              </w:rPr>
              <w:t>du</w:t>
            </w:r>
            <w:proofErr w:type="gramEnd"/>
          </w:p>
          <w:p w14:paraId="1A30D58E" w14:textId="77777777" w:rsidR="009A04B2" w:rsidRPr="00E4308C" w:rsidRDefault="009A04B2" w:rsidP="00827FD0">
            <w:pPr>
              <w:snapToGrid w:val="0"/>
              <w:jc w:val="center"/>
              <w:rPr>
                <w:rFonts w:ascii="Marianne" w:hAnsi="Marianne" w:cs="Arial"/>
                <w:b/>
              </w:rPr>
            </w:pPr>
            <w:r w:rsidRPr="00E4308C">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E7D601B" w14:textId="77777777" w:rsidR="009A04B2" w:rsidRPr="00E4308C" w:rsidRDefault="009A04B2" w:rsidP="00827FD0">
            <w:pPr>
              <w:jc w:val="center"/>
              <w:rPr>
                <w:rFonts w:ascii="Marianne" w:hAnsi="Marianne" w:cs="Arial"/>
                <w:b/>
              </w:rPr>
            </w:pPr>
            <w:r w:rsidRPr="00E4308C">
              <w:rPr>
                <w:rFonts w:ascii="Marianne" w:hAnsi="Marianne"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CDC81" w14:textId="47F72DF1" w:rsidR="009A04B2" w:rsidRPr="00E4308C" w:rsidRDefault="009A04B2" w:rsidP="00827FD0">
            <w:pPr>
              <w:jc w:val="center"/>
              <w:rPr>
                <w:rFonts w:ascii="Marianne" w:hAnsi="Marianne"/>
              </w:rPr>
            </w:pPr>
            <w:r w:rsidRPr="00E4308C">
              <w:rPr>
                <w:rFonts w:ascii="Marianne" w:hAnsi="Marianne" w:cs="Arial"/>
                <w:b/>
              </w:rPr>
              <w:t>Nom commercial et dénomination sociale, adresse de l’établissement (**),</w:t>
            </w:r>
            <w:r w:rsidR="00A056B1" w:rsidRPr="00E4308C">
              <w:rPr>
                <w:rFonts w:ascii="Marianne" w:hAnsi="Marianne" w:cs="Arial"/>
                <w:b/>
              </w:rPr>
              <w:t xml:space="preserve"> </w:t>
            </w:r>
            <w:r w:rsidRPr="00E4308C">
              <w:rPr>
                <w:rFonts w:ascii="Marianne" w:hAnsi="Marianne" w:cs="Arial"/>
                <w:b/>
              </w:rPr>
              <w:t>adresse électronique, numéros de téléphone et de télécopie, numéro SIRET</w:t>
            </w:r>
            <w:r w:rsidR="00A44870">
              <w:rPr>
                <w:rFonts w:ascii="Marianne" w:hAnsi="Marianne" w:cs="Arial"/>
                <w:b/>
              </w:rPr>
              <w:t>/RIDET</w:t>
            </w:r>
            <w:r w:rsidR="00A056B1" w:rsidRPr="00E4308C">
              <w:rPr>
                <w:rFonts w:ascii="Marianne" w:hAnsi="Marianne" w:cs="Arial"/>
                <w:b/>
              </w:rPr>
              <w:t xml:space="preserve"> </w:t>
            </w:r>
            <w:r w:rsidRPr="00E4308C">
              <w:rPr>
                <w:rFonts w:ascii="Marianne" w:hAnsi="Marianne" w:cs="Arial"/>
                <w:b/>
              </w:rPr>
              <w:t>de l’opérateur sur les capacités duquel le candidat ou le membre du groupement s’appuie (***)</w:t>
            </w:r>
          </w:p>
        </w:tc>
      </w:tr>
      <w:tr w:rsidR="009A04B2" w:rsidRPr="00E4308C" w14:paraId="4B916E05" w14:textId="77777777" w:rsidTr="00162BF5">
        <w:trPr>
          <w:trHeight w:val="1021"/>
        </w:trPr>
        <w:tc>
          <w:tcPr>
            <w:tcW w:w="832" w:type="dxa"/>
            <w:tcBorders>
              <w:top w:val="single" w:sz="4" w:space="0" w:color="000000"/>
              <w:left w:val="single" w:sz="4" w:space="0" w:color="000000"/>
            </w:tcBorders>
            <w:shd w:val="clear" w:color="auto" w:fill="4472C4" w:themeFill="accent1"/>
          </w:tcPr>
          <w:p w14:paraId="71D572DC" w14:textId="77777777" w:rsidR="009A04B2" w:rsidRPr="00E4308C" w:rsidRDefault="009A04B2" w:rsidP="00310F9B">
            <w:pPr>
              <w:snapToGrid w:val="0"/>
              <w:jc w:val="both"/>
              <w:rPr>
                <w:rFonts w:ascii="Marianne" w:hAnsi="Marianne" w:cs="Arial"/>
              </w:rPr>
            </w:pPr>
          </w:p>
        </w:tc>
        <w:tc>
          <w:tcPr>
            <w:tcW w:w="4394" w:type="dxa"/>
            <w:tcBorders>
              <w:top w:val="single" w:sz="4" w:space="0" w:color="000000"/>
              <w:left w:val="single" w:sz="4" w:space="0" w:color="000000"/>
            </w:tcBorders>
            <w:shd w:val="clear" w:color="auto" w:fill="4472C4" w:themeFill="accent1"/>
          </w:tcPr>
          <w:p w14:paraId="24A455B0" w14:textId="77777777" w:rsidR="009A04B2" w:rsidRPr="00E4308C" w:rsidRDefault="009A04B2" w:rsidP="00310F9B">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4472C4" w:themeFill="accent1"/>
          </w:tcPr>
          <w:p w14:paraId="4F780CD7" w14:textId="77777777" w:rsidR="009A04B2" w:rsidRPr="00E4308C" w:rsidRDefault="009A04B2" w:rsidP="00310F9B">
            <w:pPr>
              <w:snapToGrid w:val="0"/>
              <w:jc w:val="both"/>
              <w:rPr>
                <w:rFonts w:ascii="Marianne" w:hAnsi="Marianne" w:cs="Arial"/>
              </w:rPr>
            </w:pPr>
          </w:p>
        </w:tc>
      </w:tr>
      <w:tr w:rsidR="009A04B2" w:rsidRPr="00E4308C" w14:paraId="432C46A3" w14:textId="77777777" w:rsidTr="00171BF1">
        <w:trPr>
          <w:trHeight w:val="1021"/>
        </w:trPr>
        <w:tc>
          <w:tcPr>
            <w:tcW w:w="832" w:type="dxa"/>
            <w:tcBorders>
              <w:left w:val="single" w:sz="4" w:space="0" w:color="000000"/>
            </w:tcBorders>
          </w:tcPr>
          <w:p w14:paraId="25368E75" w14:textId="77777777" w:rsidR="009A04B2" w:rsidRPr="00E4308C" w:rsidRDefault="009A04B2" w:rsidP="00310F9B">
            <w:pPr>
              <w:snapToGrid w:val="0"/>
              <w:jc w:val="both"/>
              <w:rPr>
                <w:rFonts w:ascii="Marianne" w:hAnsi="Marianne" w:cs="Arial"/>
              </w:rPr>
            </w:pPr>
          </w:p>
        </w:tc>
        <w:tc>
          <w:tcPr>
            <w:tcW w:w="4394" w:type="dxa"/>
            <w:tcBorders>
              <w:left w:val="single" w:sz="4" w:space="0" w:color="000000"/>
            </w:tcBorders>
            <w:shd w:val="clear" w:color="auto" w:fill="auto"/>
          </w:tcPr>
          <w:p w14:paraId="3903F3C6" w14:textId="77777777" w:rsidR="009A04B2" w:rsidRPr="00E4308C" w:rsidRDefault="009A04B2" w:rsidP="00310F9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7ABC187" w14:textId="77777777" w:rsidR="009A04B2" w:rsidRPr="00E4308C" w:rsidRDefault="009A04B2" w:rsidP="00310F9B">
            <w:pPr>
              <w:snapToGrid w:val="0"/>
              <w:jc w:val="both"/>
              <w:rPr>
                <w:rFonts w:ascii="Marianne" w:hAnsi="Marianne" w:cs="Arial"/>
              </w:rPr>
            </w:pPr>
          </w:p>
        </w:tc>
      </w:tr>
      <w:tr w:rsidR="009051AC" w:rsidRPr="00E4308C" w14:paraId="48C3FF6B" w14:textId="77777777" w:rsidTr="00162BF5">
        <w:trPr>
          <w:trHeight w:val="1021"/>
        </w:trPr>
        <w:tc>
          <w:tcPr>
            <w:tcW w:w="832" w:type="dxa"/>
            <w:tcBorders>
              <w:left w:val="single" w:sz="4" w:space="0" w:color="000000"/>
            </w:tcBorders>
            <w:shd w:val="clear" w:color="auto" w:fill="4472C4" w:themeFill="accent1"/>
          </w:tcPr>
          <w:p w14:paraId="149EB8F4" w14:textId="77777777" w:rsidR="009051AC" w:rsidRPr="00E4308C" w:rsidRDefault="009051AC" w:rsidP="00C00E04">
            <w:pPr>
              <w:snapToGrid w:val="0"/>
              <w:jc w:val="both"/>
              <w:rPr>
                <w:rFonts w:ascii="Marianne" w:hAnsi="Marianne" w:cs="Arial"/>
              </w:rPr>
            </w:pPr>
          </w:p>
        </w:tc>
        <w:tc>
          <w:tcPr>
            <w:tcW w:w="4394" w:type="dxa"/>
            <w:tcBorders>
              <w:left w:val="single" w:sz="4" w:space="0" w:color="000000"/>
            </w:tcBorders>
            <w:shd w:val="clear" w:color="auto" w:fill="4472C4" w:themeFill="accent1"/>
          </w:tcPr>
          <w:p w14:paraId="282A2509" w14:textId="77777777" w:rsidR="009051AC" w:rsidRPr="00E4308C" w:rsidRDefault="009051AC"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4472C4" w:themeFill="accent1"/>
          </w:tcPr>
          <w:p w14:paraId="73DB8D2D" w14:textId="77777777" w:rsidR="009051AC" w:rsidRPr="00E4308C" w:rsidRDefault="009051AC" w:rsidP="00C00E04">
            <w:pPr>
              <w:snapToGrid w:val="0"/>
              <w:jc w:val="both"/>
              <w:rPr>
                <w:rFonts w:ascii="Marianne" w:hAnsi="Marianne" w:cs="Arial"/>
              </w:rPr>
            </w:pPr>
          </w:p>
        </w:tc>
      </w:tr>
      <w:tr w:rsidR="009A04B2" w:rsidRPr="00E4308C" w14:paraId="0903798F" w14:textId="77777777" w:rsidTr="00162BF5">
        <w:trPr>
          <w:trHeight w:val="1021"/>
        </w:trPr>
        <w:tc>
          <w:tcPr>
            <w:tcW w:w="832" w:type="dxa"/>
            <w:tcBorders>
              <w:left w:val="single" w:sz="4" w:space="0" w:color="000000"/>
              <w:bottom w:val="single" w:sz="4" w:space="0" w:color="000000"/>
            </w:tcBorders>
            <w:shd w:val="clear" w:color="auto" w:fill="FFFFFF" w:themeFill="background1"/>
          </w:tcPr>
          <w:p w14:paraId="222A8051" w14:textId="77777777" w:rsidR="009A04B2" w:rsidRPr="00E4308C" w:rsidRDefault="009A04B2" w:rsidP="00310F9B">
            <w:pPr>
              <w:snapToGrid w:val="0"/>
              <w:jc w:val="both"/>
              <w:rPr>
                <w:rFonts w:ascii="Marianne" w:hAnsi="Marianne" w:cs="Arial"/>
              </w:rPr>
            </w:pPr>
          </w:p>
        </w:tc>
        <w:tc>
          <w:tcPr>
            <w:tcW w:w="4394" w:type="dxa"/>
            <w:tcBorders>
              <w:left w:val="single" w:sz="4" w:space="0" w:color="000000"/>
              <w:bottom w:val="single" w:sz="4" w:space="0" w:color="000000"/>
            </w:tcBorders>
            <w:shd w:val="clear" w:color="auto" w:fill="FFFFFF" w:themeFill="background1"/>
          </w:tcPr>
          <w:p w14:paraId="5389721A" w14:textId="77777777" w:rsidR="009A04B2" w:rsidRPr="00E4308C" w:rsidRDefault="009A04B2" w:rsidP="00310F9B">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FFFFFF" w:themeFill="background1"/>
          </w:tcPr>
          <w:p w14:paraId="5AEB1EA5" w14:textId="77777777" w:rsidR="009A04B2" w:rsidRPr="00E4308C" w:rsidRDefault="009A04B2" w:rsidP="00310F9B">
            <w:pPr>
              <w:snapToGrid w:val="0"/>
              <w:jc w:val="both"/>
              <w:rPr>
                <w:rFonts w:ascii="Marianne" w:hAnsi="Marianne" w:cs="Arial"/>
              </w:rPr>
            </w:pPr>
          </w:p>
        </w:tc>
      </w:tr>
    </w:tbl>
    <w:p w14:paraId="655B1FB7" w14:textId="77777777" w:rsidR="009A04B2" w:rsidRPr="00E4308C" w:rsidRDefault="009A04B2" w:rsidP="009A04B2">
      <w:pPr>
        <w:jc w:val="both"/>
        <w:rPr>
          <w:rFonts w:ascii="Marianne" w:hAnsi="Marianne" w:cs="Arial"/>
          <w:sz w:val="18"/>
          <w:szCs w:val="18"/>
        </w:rPr>
      </w:pPr>
      <w:r w:rsidRPr="00E4308C">
        <w:rPr>
          <w:rFonts w:ascii="Marianne" w:hAnsi="Marianne" w:cs="Arial"/>
          <w:sz w:val="18"/>
          <w:szCs w:val="18"/>
        </w:rPr>
        <w:t>(*) En cas de candidature individuelle, le renseignement de cette rubrique est inutile.</w:t>
      </w:r>
    </w:p>
    <w:p w14:paraId="73DC953B" w14:textId="77777777" w:rsidR="009A04B2" w:rsidRPr="00E4308C" w:rsidRDefault="009A04B2" w:rsidP="009A04B2">
      <w:pPr>
        <w:jc w:val="both"/>
        <w:rPr>
          <w:rFonts w:ascii="Marianne" w:hAnsi="Marianne" w:cs="Arial"/>
          <w:sz w:val="18"/>
          <w:szCs w:val="18"/>
        </w:rPr>
      </w:pPr>
      <w:r w:rsidRPr="00E4308C">
        <w:rPr>
          <w:rFonts w:ascii="Marianne" w:hAnsi="Marianne" w:cs="Arial"/>
          <w:sz w:val="18"/>
          <w:szCs w:val="18"/>
        </w:rPr>
        <w:t>(**) Préciser l’adresse du siège social du membre du groupement si elle est différente de celle de l’établissement.</w:t>
      </w:r>
    </w:p>
    <w:p w14:paraId="7055EBE5" w14:textId="77777777" w:rsidR="009A04B2" w:rsidRPr="00E4308C" w:rsidRDefault="009A04B2" w:rsidP="009A04B2">
      <w:pPr>
        <w:jc w:val="both"/>
        <w:rPr>
          <w:rFonts w:ascii="Marianne" w:hAnsi="Marianne" w:cs="Arial"/>
          <w:sz w:val="18"/>
          <w:szCs w:val="18"/>
        </w:rPr>
      </w:pPr>
      <w:r w:rsidRPr="00E4308C">
        <w:rPr>
          <w:rFonts w:ascii="Marianne" w:hAnsi="Marianne" w:cs="Arial"/>
          <w:sz w:val="18"/>
          <w:szCs w:val="18"/>
        </w:rPr>
        <w:t>(**) Pour les groupements conjoints.</w:t>
      </w:r>
    </w:p>
    <w:p w14:paraId="2B47ACF3" w14:textId="77777777" w:rsidR="009A04B2" w:rsidRPr="00E4308C" w:rsidRDefault="009A04B2" w:rsidP="009A04B2">
      <w:pPr>
        <w:jc w:val="both"/>
        <w:rPr>
          <w:rFonts w:ascii="Marianne" w:hAnsi="Marianne" w:cs="Arial"/>
          <w:sz w:val="18"/>
          <w:szCs w:val="18"/>
        </w:rPr>
      </w:pPr>
      <w:r w:rsidRPr="00E4308C">
        <w:rPr>
          <w:rFonts w:ascii="Marianne" w:hAnsi="Marianne" w:cs="Arial"/>
          <w:sz w:val="18"/>
          <w:szCs w:val="18"/>
        </w:rPr>
        <w:t xml:space="preserve">(***) </w:t>
      </w:r>
      <w:r w:rsidR="00A056B1" w:rsidRPr="00E4308C">
        <w:rPr>
          <w:rFonts w:ascii="Marianne" w:hAnsi="Marianne" w:cs="Arial"/>
          <w:sz w:val="18"/>
          <w:szCs w:val="18"/>
        </w:rPr>
        <w:t>À</w:t>
      </w:r>
      <w:r w:rsidRPr="00E4308C">
        <w:rPr>
          <w:rFonts w:ascii="Marianne" w:hAnsi="Marianne" w:cs="Arial"/>
          <w:sz w:val="18"/>
          <w:szCs w:val="18"/>
        </w:rPr>
        <w:t xml:space="preserve"> défaut, un numéro d’identification européen ou international ou propre au pays d’origine du candidat</w:t>
      </w:r>
      <w:r w:rsidRPr="00E4308C">
        <w:rPr>
          <w:rFonts w:ascii="Marianne" w:hAnsi="Marianne"/>
        </w:rPr>
        <w:t xml:space="preserve"> </w:t>
      </w:r>
      <w:r w:rsidRPr="00E4308C">
        <w:rPr>
          <w:rFonts w:ascii="Marianne" w:hAnsi="Marianne" w:cs="Arial"/>
          <w:sz w:val="18"/>
          <w:szCs w:val="18"/>
        </w:rPr>
        <w:t xml:space="preserve">issu d’un répertoire figurant dans la liste des </w:t>
      </w:r>
      <w:hyperlink r:id="rId23" w:history="1">
        <w:r w:rsidRPr="00E4308C">
          <w:rPr>
            <w:rStyle w:val="Lienhypertexte"/>
            <w:rFonts w:ascii="Marianne" w:hAnsi="Marianne" w:cs="Arial"/>
            <w:sz w:val="18"/>
            <w:szCs w:val="18"/>
          </w:rPr>
          <w:t>ICD</w:t>
        </w:r>
      </w:hyperlink>
      <w:r w:rsidRPr="00E4308C">
        <w:rPr>
          <w:rFonts w:ascii="Marianne" w:hAnsi="Marianne" w:cs="Arial"/>
          <w:sz w:val="18"/>
          <w:szCs w:val="18"/>
        </w:rPr>
        <w:t>.</w:t>
      </w:r>
    </w:p>
    <w:p w14:paraId="5123EABD" w14:textId="77777777" w:rsidR="007314F1" w:rsidRPr="00E4308C" w:rsidRDefault="007314F1">
      <w:pPr>
        <w:tabs>
          <w:tab w:val="left" w:pos="426"/>
        </w:tabs>
        <w:jc w:val="both"/>
        <w:rPr>
          <w:rFonts w:ascii="Marianne" w:hAnsi="Marianne" w:cs="Arial"/>
          <w:spacing w:val="-10"/>
          <w:sz w:val="22"/>
          <w:szCs w:val="22"/>
        </w:rPr>
      </w:pPr>
    </w:p>
    <w:p w14:paraId="69F1274E" w14:textId="77777777" w:rsidR="00472B25" w:rsidRPr="00E4308C" w:rsidRDefault="00472B25">
      <w:pPr>
        <w:spacing w:before="120" w:after="120"/>
        <w:jc w:val="both"/>
        <w:rPr>
          <w:rFonts w:ascii="Marianne" w:hAnsi="Marianne"/>
        </w:rPr>
      </w:pPr>
    </w:p>
    <w:sectPr w:rsidR="00472B25" w:rsidRPr="00E4308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EA91" w14:textId="77777777" w:rsidR="00832B46" w:rsidRDefault="00832B46">
      <w:r>
        <w:separator/>
      </w:r>
    </w:p>
  </w:endnote>
  <w:endnote w:type="continuationSeparator" w:id="0">
    <w:p w14:paraId="00780F2F" w14:textId="77777777" w:rsidR="00832B46" w:rsidRDefault="0083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4472C4"/>
      <w:tblLayout w:type="fixed"/>
      <w:tblCellMar>
        <w:left w:w="71" w:type="dxa"/>
        <w:right w:w="71" w:type="dxa"/>
      </w:tblCellMar>
      <w:tblLook w:val="0000" w:firstRow="0" w:lastRow="0" w:firstColumn="0" w:lastColumn="0" w:noHBand="0" w:noVBand="0"/>
    </w:tblPr>
    <w:tblGrid>
      <w:gridCol w:w="3544"/>
      <w:gridCol w:w="4465"/>
      <w:gridCol w:w="851"/>
      <w:gridCol w:w="567"/>
      <w:gridCol w:w="322"/>
      <w:gridCol w:w="567"/>
    </w:tblGrid>
    <w:tr w:rsidR="00C172D0" w:rsidRPr="00C172D0" w14:paraId="07F9B7A2" w14:textId="77777777" w:rsidTr="00EF1BD4">
      <w:trPr>
        <w:tblHeader/>
      </w:trPr>
      <w:tc>
        <w:tcPr>
          <w:tcW w:w="3544" w:type="dxa"/>
          <w:shd w:val="clear" w:color="auto" w:fill="4472C4"/>
        </w:tcPr>
        <w:p w14:paraId="64EB789A" w14:textId="2E42CBCB" w:rsidR="00C172D0" w:rsidRPr="00C172D0" w:rsidRDefault="00C172D0" w:rsidP="00C172D0">
          <w:pPr>
            <w:rPr>
              <w:rFonts w:ascii="Marianne" w:hAnsi="Marianne" w:cs="Calibri"/>
              <w:b/>
              <w:i/>
              <w:iCs/>
              <w:color w:val="FFFFFF"/>
              <w:sz w:val="16"/>
              <w:szCs w:val="16"/>
            </w:rPr>
          </w:pPr>
          <w:r w:rsidRPr="00C172D0">
            <w:rPr>
              <w:rFonts w:ascii="Marianne" w:hAnsi="Marianne" w:cs="Calibri"/>
              <w:b/>
              <w:bCs/>
              <w:color w:val="FFFFFF"/>
              <w:sz w:val="16"/>
              <w:szCs w:val="16"/>
            </w:rPr>
            <w:t xml:space="preserve">DC2 – </w:t>
          </w:r>
          <w:r w:rsidR="00EF1BD4">
            <w:rPr>
              <w:rFonts w:ascii="Marianne" w:hAnsi="Marianne" w:cs="Calibri"/>
              <w:b/>
              <w:bCs/>
              <w:color w:val="FFFFFF"/>
              <w:sz w:val="16"/>
              <w:szCs w:val="16"/>
            </w:rPr>
            <w:t xml:space="preserve">Déclaration de candidature </w:t>
          </w:r>
          <w:proofErr w:type="spellStart"/>
          <w:r w:rsidRPr="00C172D0">
            <w:rPr>
              <w:rFonts w:ascii="Marianne" w:hAnsi="Marianne" w:cs="Calibri"/>
              <w:b/>
              <w:bCs/>
              <w:color w:val="FFFFFF"/>
              <w:sz w:val="16"/>
              <w:szCs w:val="16"/>
            </w:rPr>
            <w:t>grp</w:t>
          </w:r>
          <w:proofErr w:type="spellEnd"/>
          <w:r w:rsidRPr="00C172D0">
            <w:rPr>
              <w:rFonts w:ascii="Marianne" w:hAnsi="Marianne" w:cs="Calibri"/>
              <w:b/>
              <w:bCs/>
              <w:color w:val="FFFFFF"/>
              <w:sz w:val="16"/>
              <w:szCs w:val="16"/>
            </w:rPr>
            <w:t xml:space="preserve"> </w:t>
          </w:r>
        </w:p>
      </w:tc>
      <w:tc>
        <w:tcPr>
          <w:tcW w:w="4465" w:type="dxa"/>
          <w:shd w:val="clear" w:color="auto" w:fill="4472C4"/>
        </w:tcPr>
        <w:p w14:paraId="387EA94D" w14:textId="77777777" w:rsidR="00C172D0" w:rsidRPr="00C172D0" w:rsidRDefault="00C172D0" w:rsidP="00C172D0">
          <w:pPr>
            <w:jc w:val="center"/>
            <w:rPr>
              <w:rFonts w:ascii="Marianne" w:hAnsi="Marianne" w:cs="Calibri"/>
              <w:bCs/>
              <w:color w:val="FFFFFF"/>
              <w:sz w:val="16"/>
              <w:szCs w:val="16"/>
            </w:rPr>
          </w:pPr>
          <w:r w:rsidRPr="00C172D0">
            <w:rPr>
              <w:rFonts w:ascii="Marianne" w:hAnsi="Marianne" w:cs="Calibri"/>
              <w:bCs/>
              <w:color w:val="FFFFFF"/>
              <w:sz w:val="16"/>
              <w:szCs w:val="16"/>
            </w:rPr>
            <w:t>2025_SAR_CA_04</w:t>
          </w:r>
        </w:p>
      </w:tc>
      <w:tc>
        <w:tcPr>
          <w:tcW w:w="851" w:type="dxa"/>
          <w:shd w:val="clear" w:color="auto" w:fill="4472C4"/>
        </w:tcPr>
        <w:p w14:paraId="6E31C463" w14:textId="77777777" w:rsidR="00C172D0" w:rsidRPr="00C172D0" w:rsidRDefault="00C172D0" w:rsidP="00C172D0">
          <w:pPr>
            <w:jc w:val="right"/>
            <w:rPr>
              <w:rFonts w:ascii="Marianne" w:hAnsi="Marianne" w:cs="Calibri"/>
              <w:color w:val="FFFFFF"/>
              <w:sz w:val="16"/>
              <w:szCs w:val="16"/>
            </w:rPr>
          </w:pPr>
          <w:r w:rsidRPr="00C172D0">
            <w:rPr>
              <w:rFonts w:ascii="Marianne" w:hAnsi="Marianne" w:cs="Calibri"/>
              <w:b/>
              <w:bCs/>
              <w:color w:val="FFFFFF"/>
              <w:sz w:val="16"/>
              <w:szCs w:val="16"/>
            </w:rPr>
            <w:t xml:space="preserve">Page :     </w:t>
          </w:r>
        </w:p>
      </w:tc>
      <w:tc>
        <w:tcPr>
          <w:tcW w:w="567" w:type="dxa"/>
          <w:shd w:val="clear" w:color="auto" w:fill="4472C4"/>
        </w:tcPr>
        <w:p w14:paraId="06480CDE" w14:textId="77777777" w:rsidR="00C172D0" w:rsidRPr="00C172D0" w:rsidRDefault="00C172D0" w:rsidP="00C172D0">
          <w:pPr>
            <w:jc w:val="center"/>
            <w:rPr>
              <w:rFonts w:ascii="Marianne" w:hAnsi="Marianne" w:cs="Calibri"/>
              <w:b/>
              <w:bCs/>
              <w:color w:val="FFFFFF"/>
              <w:sz w:val="16"/>
              <w:szCs w:val="16"/>
            </w:rPr>
          </w:pPr>
          <w:r w:rsidRPr="00C172D0">
            <w:rPr>
              <w:rFonts w:ascii="Marianne" w:hAnsi="Marianne" w:cs="Calibri"/>
              <w:b/>
              <w:color w:val="FFFFFF"/>
              <w:sz w:val="16"/>
              <w:szCs w:val="16"/>
            </w:rPr>
            <w:fldChar w:fldCharType="begin"/>
          </w:r>
          <w:r w:rsidRPr="00C172D0">
            <w:rPr>
              <w:rFonts w:ascii="Marianne" w:hAnsi="Marianne" w:cs="Calibri"/>
              <w:b/>
              <w:color w:val="FFFFFF"/>
              <w:sz w:val="16"/>
              <w:szCs w:val="16"/>
            </w:rPr>
            <w:instrText xml:space="preserve"> PAGE </w:instrText>
          </w:r>
          <w:r w:rsidRPr="00C172D0">
            <w:rPr>
              <w:rFonts w:ascii="Marianne" w:hAnsi="Marianne" w:cs="Calibri"/>
              <w:b/>
              <w:color w:val="FFFFFF"/>
              <w:sz w:val="16"/>
              <w:szCs w:val="16"/>
            </w:rPr>
            <w:fldChar w:fldCharType="separate"/>
          </w:r>
          <w:r w:rsidRPr="00C172D0">
            <w:rPr>
              <w:rFonts w:ascii="Marianne" w:hAnsi="Marianne" w:cs="Calibri"/>
              <w:b/>
              <w:noProof/>
              <w:color w:val="FFFFFF"/>
              <w:sz w:val="16"/>
              <w:szCs w:val="16"/>
            </w:rPr>
            <w:t>5</w:t>
          </w:r>
          <w:r w:rsidRPr="00C172D0">
            <w:rPr>
              <w:rFonts w:ascii="Marianne" w:hAnsi="Marianne" w:cs="Calibri"/>
              <w:b/>
              <w:color w:val="FFFFFF"/>
              <w:sz w:val="16"/>
              <w:szCs w:val="16"/>
            </w:rPr>
            <w:fldChar w:fldCharType="end"/>
          </w:r>
          <w:r w:rsidRPr="00C172D0">
            <w:rPr>
              <w:rFonts w:ascii="Marianne" w:eastAsia="Arial" w:hAnsi="Marianne" w:cs="Calibri"/>
              <w:b/>
              <w:color w:val="FFFFFF"/>
              <w:sz w:val="16"/>
              <w:szCs w:val="16"/>
            </w:rPr>
            <w:t xml:space="preserve"> </w:t>
          </w:r>
        </w:p>
      </w:tc>
      <w:tc>
        <w:tcPr>
          <w:tcW w:w="322" w:type="dxa"/>
          <w:shd w:val="clear" w:color="auto" w:fill="4472C4"/>
        </w:tcPr>
        <w:p w14:paraId="152260B7" w14:textId="77777777" w:rsidR="00C172D0" w:rsidRPr="00C172D0" w:rsidRDefault="00C172D0" w:rsidP="00C172D0">
          <w:pPr>
            <w:jc w:val="center"/>
            <w:rPr>
              <w:rFonts w:ascii="Marianne" w:hAnsi="Marianne" w:cs="Calibri"/>
              <w:color w:val="FFFFFF"/>
              <w:sz w:val="16"/>
              <w:szCs w:val="16"/>
            </w:rPr>
          </w:pPr>
          <w:r w:rsidRPr="00C172D0">
            <w:rPr>
              <w:rFonts w:ascii="Marianne" w:hAnsi="Marianne" w:cs="Calibri"/>
              <w:b/>
              <w:bCs/>
              <w:color w:val="FFFFFF"/>
              <w:sz w:val="16"/>
              <w:szCs w:val="16"/>
            </w:rPr>
            <w:t>/</w:t>
          </w:r>
        </w:p>
      </w:tc>
      <w:tc>
        <w:tcPr>
          <w:tcW w:w="567" w:type="dxa"/>
          <w:shd w:val="clear" w:color="auto" w:fill="4472C4"/>
        </w:tcPr>
        <w:p w14:paraId="62E50B91" w14:textId="77777777" w:rsidR="00C172D0" w:rsidRPr="00C172D0" w:rsidRDefault="00C172D0" w:rsidP="00C172D0">
          <w:pPr>
            <w:jc w:val="center"/>
            <w:rPr>
              <w:rFonts w:ascii="Marianne" w:hAnsi="Marianne" w:cs="Calibri"/>
              <w:color w:val="FFFFFF"/>
              <w:sz w:val="16"/>
              <w:szCs w:val="16"/>
            </w:rPr>
          </w:pPr>
          <w:r w:rsidRPr="00C172D0">
            <w:rPr>
              <w:rStyle w:val="Numrodepage"/>
              <w:rFonts w:ascii="Marianne" w:hAnsi="Marianne" w:cs="Calibri"/>
              <w:b/>
              <w:color w:val="FFFFFF"/>
              <w:sz w:val="16"/>
              <w:szCs w:val="16"/>
            </w:rPr>
            <w:fldChar w:fldCharType="begin"/>
          </w:r>
          <w:r w:rsidRPr="00C172D0">
            <w:rPr>
              <w:rStyle w:val="Numrodepage"/>
              <w:rFonts w:ascii="Marianne" w:hAnsi="Marianne" w:cs="Calibri"/>
              <w:b/>
              <w:color w:val="FFFFFF"/>
              <w:sz w:val="16"/>
              <w:szCs w:val="16"/>
            </w:rPr>
            <w:instrText xml:space="preserve"> NUMPAGES \*Arabic </w:instrText>
          </w:r>
          <w:r w:rsidRPr="00C172D0">
            <w:rPr>
              <w:rStyle w:val="Numrodepage"/>
              <w:rFonts w:ascii="Marianne" w:hAnsi="Marianne" w:cs="Calibri"/>
              <w:b/>
              <w:color w:val="FFFFFF"/>
              <w:sz w:val="16"/>
              <w:szCs w:val="16"/>
            </w:rPr>
            <w:fldChar w:fldCharType="separate"/>
          </w:r>
          <w:r w:rsidRPr="00C172D0">
            <w:rPr>
              <w:rStyle w:val="Numrodepage"/>
              <w:rFonts w:ascii="Marianne" w:hAnsi="Marianne" w:cs="Calibri"/>
              <w:b/>
              <w:noProof/>
              <w:color w:val="FFFFFF"/>
              <w:sz w:val="16"/>
              <w:szCs w:val="16"/>
            </w:rPr>
            <w:t>6</w:t>
          </w:r>
          <w:r w:rsidRPr="00C172D0">
            <w:rPr>
              <w:rStyle w:val="Numrodepage"/>
              <w:rFonts w:ascii="Marianne" w:hAnsi="Marianne" w:cs="Calibri"/>
              <w:b/>
              <w:color w:val="FFFFFF"/>
              <w:sz w:val="16"/>
              <w:szCs w:val="16"/>
            </w:rPr>
            <w:fldChar w:fldCharType="end"/>
          </w:r>
        </w:p>
      </w:tc>
    </w:tr>
  </w:tbl>
  <w:p w14:paraId="3D6EA3A4" w14:textId="57EFC911" w:rsidR="00472B25" w:rsidRPr="00827FD0" w:rsidRDefault="00472B25" w:rsidP="00557430">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4472C4"/>
      <w:tblLayout w:type="fixed"/>
      <w:tblCellMar>
        <w:left w:w="71" w:type="dxa"/>
        <w:right w:w="71" w:type="dxa"/>
      </w:tblCellMar>
      <w:tblLook w:val="0000" w:firstRow="0" w:lastRow="0" w:firstColumn="0" w:lastColumn="0" w:noHBand="0" w:noVBand="0"/>
    </w:tblPr>
    <w:tblGrid>
      <w:gridCol w:w="3544"/>
      <w:gridCol w:w="4465"/>
      <w:gridCol w:w="851"/>
      <w:gridCol w:w="567"/>
      <w:gridCol w:w="322"/>
      <w:gridCol w:w="567"/>
    </w:tblGrid>
    <w:tr w:rsidR="00EF1BD4" w:rsidRPr="00C172D0" w14:paraId="56B4F376" w14:textId="77777777" w:rsidTr="00EC6D99">
      <w:trPr>
        <w:tblHeader/>
      </w:trPr>
      <w:tc>
        <w:tcPr>
          <w:tcW w:w="3544" w:type="dxa"/>
          <w:shd w:val="clear" w:color="auto" w:fill="4472C4"/>
        </w:tcPr>
        <w:p w14:paraId="774B68B9" w14:textId="0F1799C6" w:rsidR="00EF1BD4" w:rsidRPr="00C172D0" w:rsidRDefault="00EF1BD4" w:rsidP="00EF1BD4">
          <w:pPr>
            <w:rPr>
              <w:rFonts w:ascii="Marianne" w:hAnsi="Marianne" w:cs="Calibri"/>
              <w:b/>
              <w:i/>
              <w:iCs/>
              <w:color w:val="FFFFFF"/>
              <w:sz w:val="16"/>
              <w:szCs w:val="16"/>
            </w:rPr>
          </w:pPr>
          <w:r w:rsidRPr="00C172D0">
            <w:rPr>
              <w:rFonts w:ascii="Marianne" w:hAnsi="Marianne" w:cs="Calibri"/>
              <w:b/>
              <w:bCs/>
              <w:color w:val="FFFFFF"/>
              <w:sz w:val="16"/>
              <w:szCs w:val="16"/>
            </w:rPr>
            <w:t xml:space="preserve">DC2 – </w:t>
          </w:r>
          <w:r>
            <w:rPr>
              <w:rFonts w:ascii="Marianne" w:hAnsi="Marianne" w:cs="Calibri"/>
              <w:b/>
              <w:bCs/>
              <w:color w:val="FFFFFF"/>
              <w:sz w:val="16"/>
              <w:szCs w:val="16"/>
            </w:rPr>
            <w:t xml:space="preserve">Déclaration de candidature </w:t>
          </w:r>
          <w:proofErr w:type="spellStart"/>
          <w:r w:rsidRPr="00C172D0">
            <w:rPr>
              <w:rFonts w:ascii="Marianne" w:hAnsi="Marianne" w:cs="Calibri"/>
              <w:b/>
              <w:bCs/>
              <w:color w:val="FFFFFF"/>
              <w:sz w:val="16"/>
              <w:szCs w:val="16"/>
            </w:rPr>
            <w:t>grp</w:t>
          </w:r>
          <w:proofErr w:type="spellEnd"/>
          <w:r w:rsidRPr="00C172D0">
            <w:rPr>
              <w:rFonts w:ascii="Marianne" w:hAnsi="Marianne" w:cs="Calibri"/>
              <w:b/>
              <w:bCs/>
              <w:color w:val="FFFFFF"/>
              <w:sz w:val="16"/>
              <w:szCs w:val="16"/>
            </w:rPr>
            <w:t xml:space="preserve"> </w:t>
          </w:r>
        </w:p>
      </w:tc>
      <w:tc>
        <w:tcPr>
          <w:tcW w:w="4465" w:type="dxa"/>
          <w:shd w:val="clear" w:color="auto" w:fill="4472C4"/>
        </w:tcPr>
        <w:p w14:paraId="22FD76EC" w14:textId="77777777" w:rsidR="00EF1BD4" w:rsidRPr="00C172D0" w:rsidRDefault="00EF1BD4" w:rsidP="00EF1BD4">
          <w:pPr>
            <w:jc w:val="center"/>
            <w:rPr>
              <w:rFonts w:ascii="Marianne" w:hAnsi="Marianne" w:cs="Calibri"/>
              <w:bCs/>
              <w:color w:val="FFFFFF"/>
              <w:sz w:val="16"/>
              <w:szCs w:val="16"/>
            </w:rPr>
          </w:pPr>
          <w:r w:rsidRPr="00C172D0">
            <w:rPr>
              <w:rFonts w:ascii="Marianne" w:hAnsi="Marianne" w:cs="Calibri"/>
              <w:bCs/>
              <w:color w:val="FFFFFF"/>
              <w:sz w:val="16"/>
              <w:szCs w:val="16"/>
            </w:rPr>
            <w:t>2025_SAR_CA_04</w:t>
          </w:r>
        </w:p>
      </w:tc>
      <w:tc>
        <w:tcPr>
          <w:tcW w:w="851" w:type="dxa"/>
          <w:shd w:val="clear" w:color="auto" w:fill="4472C4"/>
        </w:tcPr>
        <w:p w14:paraId="70C7FCFF" w14:textId="77777777" w:rsidR="00EF1BD4" w:rsidRPr="00C172D0" w:rsidRDefault="00EF1BD4" w:rsidP="00EF1BD4">
          <w:pPr>
            <w:jc w:val="right"/>
            <w:rPr>
              <w:rFonts w:ascii="Marianne" w:hAnsi="Marianne" w:cs="Calibri"/>
              <w:color w:val="FFFFFF"/>
              <w:sz w:val="16"/>
              <w:szCs w:val="16"/>
            </w:rPr>
          </w:pPr>
          <w:r w:rsidRPr="00C172D0">
            <w:rPr>
              <w:rFonts w:ascii="Marianne" w:hAnsi="Marianne" w:cs="Calibri"/>
              <w:b/>
              <w:bCs/>
              <w:color w:val="FFFFFF"/>
              <w:sz w:val="16"/>
              <w:szCs w:val="16"/>
            </w:rPr>
            <w:t xml:space="preserve">Page :     </w:t>
          </w:r>
        </w:p>
      </w:tc>
      <w:tc>
        <w:tcPr>
          <w:tcW w:w="567" w:type="dxa"/>
          <w:shd w:val="clear" w:color="auto" w:fill="4472C4"/>
        </w:tcPr>
        <w:p w14:paraId="4341A47E" w14:textId="77777777" w:rsidR="00EF1BD4" w:rsidRPr="00C172D0" w:rsidRDefault="00EF1BD4" w:rsidP="00EF1BD4">
          <w:pPr>
            <w:jc w:val="center"/>
            <w:rPr>
              <w:rFonts w:ascii="Marianne" w:hAnsi="Marianne" w:cs="Calibri"/>
              <w:b/>
              <w:bCs/>
              <w:color w:val="FFFFFF"/>
              <w:sz w:val="16"/>
              <w:szCs w:val="16"/>
            </w:rPr>
          </w:pPr>
          <w:r w:rsidRPr="00C172D0">
            <w:rPr>
              <w:rFonts w:ascii="Marianne" w:hAnsi="Marianne" w:cs="Calibri"/>
              <w:b/>
              <w:color w:val="FFFFFF"/>
              <w:sz w:val="16"/>
              <w:szCs w:val="16"/>
            </w:rPr>
            <w:fldChar w:fldCharType="begin"/>
          </w:r>
          <w:r w:rsidRPr="00C172D0">
            <w:rPr>
              <w:rFonts w:ascii="Marianne" w:hAnsi="Marianne" w:cs="Calibri"/>
              <w:b/>
              <w:color w:val="FFFFFF"/>
              <w:sz w:val="16"/>
              <w:szCs w:val="16"/>
            </w:rPr>
            <w:instrText xml:space="preserve"> PAGE </w:instrText>
          </w:r>
          <w:r w:rsidRPr="00C172D0">
            <w:rPr>
              <w:rFonts w:ascii="Marianne" w:hAnsi="Marianne" w:cs="Calibri"/>
              <w:b/>
              <w:color w:val="FFFFFF"/>
              <w:sz w:val="16"/>
              <w:szCs w:val="16"/>
            </w:rPr>
            <w:fldChar w:fldCharType="separate"/>
          </w:r>
          <w:r w:rsidRPr="00C172D0">
            <w:rPr>
              <w:rFonts w:ascii="Marianne" w:hAnsi="Marianne" w:cs="Calibri"/>
              <w:b/>
              <w:noProof/>
              <w:color w:val="FFFFFF"/>
              <w:sz w:val="16"/>
              <w:szCs w:val="16"/>
            </w:rPr>
            <w:t>5</w:t>
          </w:r>
          <w:r w:rsidRPr="00C172D0">
            <w:rPr>
              <w:rFonts w:ascii="Marianne" w:hAnsi="Marianne" w:cs="Calibri"/>
              <w:b/>
              <w:color w:val="FFFFFF"/>
              <w:sz w:val="16"/>
              <w:szCs w:val="16"/>
            </w:rPr>
            <w:fldChar w:fldCharType="end"/>
          </w:r>
          <w:r w:rsidRPr="00C172D0">
            <w:rPr>
              <w:rFonts w:ascii="Marianne" w:eastAsia="Arial" w:hAnsi="Marianne" w:cs="Calibri"/>
              <w:b/>
              <w:color w:val="FFFFFF"/>
              <w:sz w:val="16"/>
              <w:szCs w:val="16"/>
            </w:rPr>
            <w:t xml:space="preserve"> </w:t>
          </w:r>
        </w:p>
      </w:tc>
      <w:tc>
        <w:tcPr>
          <w:tcW w:w="322" w:type="dxa"/>
          <w:shd w:val="clear" w:color="auto" w:fill="4472C4"/>
        </w:tcPr>
        <w:p w14:paraId="4850584E" w14:textId="77777777" w:rsidR="00EF1BD4" w:rsidRPr="00C172D0" w:rsidRDefault="00EF1BD4" w:rsidP="00EF1BD4">
          <w:pPr>
            <w:jc w:val="center"/>
            <w:rPr>
              <w:rFonts w:ascii="Marianne" w:hAnsi="Marianne" w:cs="Calibri"/>
              <w:color w:val="FFFFFF"/>
              <w:sz w:val="16"/>
              <w:szCs w:val="16"/>
            </w:rPr>
          </w:pPr>
          <w:r w:rsidRPr="00C172D0">
            <w:rPr>
              <w:rFonts w:ascii="Marianne" w:hAnsi="Marianne" w:cs="Calibri"/>
              <w:b/>
              <w:bCs/>
              <w:color w:val="FFFFFF"/>
              <w:sz w:val="16"/>
              <w:szCs w:val="16"/>
            </w:rPr>
            <w:t>/</w:t>
          </w:r>
        </w:p>
      </w:tc>
      <w:tc>
        <w:tcPr>
          <w:tcW w:w="567" w:type="dxa"/>
          <w:shd w:val="clear" w:color="auto" w:fill="4472C4"/>
        </w:tcPr>
        <w:p w14:paraId="4D587CB4" w14:textId="77777777" w:rsidR="00EF1BD4" w:rsidRPr="00C172D0" w:rsidRDefault="00EF1BD4" w:rsidP="00EF1BD4">
          <w:pPr>
            <w:jc w:val="center"/>
            <w:rPr>
              <w:rFonts w:ascii="Marianne" w:hAnsi="Marianne" w:cs="Calibri"/>
              <w:color w:val="FFFFFF"/>
              <w:sz w:val="16"/>
              <w:szCs w:val="16"/>
            </w:rPr>
          </w:pPr>
          <w:r w:rsidRPr="00C172D0">
            <w:rPr>
              <w:rStyle w:val="Numrodepage"/>
              <w:rFonts w:ascii="Marianne" w:hAnsi="Marianne" w:cs="Calibri"/>
              <w:b/>
              <w:color w:val="FFFFFF"/>
              <w:sz w:val="16"/>
              <w:szCs w:val="16"/>
            </w:rPr>
            <w:fldChar w:fldCharType="begin"/>
          </w:r>
          <w:r w:rsidRPr="00C172D0">
            <w:rPr>
              <w:rStyle w:val="Numrodepage"/>
              <w:rFonts w:ascii="Marianne" w:hAnsi="Marianne" w:cs="Calibri"/>
              <w:b/>
              <w:color w:val="FFFFFF"/>
              <w:sz w:val="16"/>
              <w:szCs w:val="16"/>
            </w:rPr>
            <w:instrText xml:space="preserve"> NUMPAGES \*Arabic </w:instrText>
          </w:r>
          <w:r w:rsidRPr="00C172D0">
            <w:rPr>
              <w:rStyle w:val="Numrodepage"/>
              <w:rFonts w:ascii="Marianne" w:hAnsi="Marianne" w:cs="Calibri"/>
              <w:b/>
              <w:color w:val="FFFFFF"/>
              <w:sz w:val="16"/>
              <w:szCs w:val="16"/>
            </w:rPr>
            <w:fldChar w:fldCharType="separate"/>
          </w:r>
          <w:r w:rsidRPr="00C172D0">
            <w:rPr>
              <w:rStyle w:val="Numrodepage"/>
              <w:rFonts w:ascii="Marianne" w:hAnsi="Marianne" w:cs="Calibri"/>
              <w:b/>
              <w:noProof/>
              <w:color w:val="FFFFFF"/>
              <w:sz w:val="16"/>
              <w:szCs w:val="16"/>
            </w:rPr>
            <w:t>6</w:t>
          </w:r>
          <w:r w:rsidRPr="00C172D0">
            <w:rPr>
              <w:rStyle w:val="Numrodepage"/>
              <w:rFonts w:ascii="Marianne" w:hAnsi="Marianne" w:cs="Calibri"/>
              <w:b/>
              <w:color w:val="FFFFFF"/>
              <w:sz w:val="16"/>
              <w:szCs w:val="16"/>
            </w:rPr>
            <w:fldChar w:fldCharType="end"/>
          </w:r>
        </w:p>
      </w:tc>
    </w:tr>
  </w:tbl>
  <w:p w14:paraId="0A230E73" w14:textId="77777777" w:rsidR="00EF1BD4" w:rsidRPr="00EF1BD4" w:rsidRDefault="00EF1BD4" w:rsidP="00EF1B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C296" w14:textId="77777777" w:rsidR="00832B46" w:rsidRDefault="00832B46">
      <w:r>
        <w:separator/>
      </w:r>
    </w:p>
  </w:footnote>
  <w:footnote w:type="continuationSeparator" w:id="0">
    <w:p w14:paraId="6B1910A2" w14:textId="77777777" w:rsidR="00832B46" w:rsidRDefault="0083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1BAA" w14:textId="4B039BE1" w:rsidR="003175F0" w:rsidRDefault="00E4308C" w:rsidP="003175F0">
    <w:pPr>
      <w:pStyle w:val="En-tte"/>
    </w:pPr>
    <w:bookmarkStart w:id="0" w:name="_Hlk187397273"/>
    <w:r w:rsidRPr="00A32BBE">
      <w:rPr>
        <w:rFonts w:ascii="Marianne" w:hAnsi="Marianne" w:cs="Calibri"/>
        <w:noProof/>
      </w:rPr>
      <w:drawing>
        <wp:anchor distT="0" distB="0" distL="114300" distR="114300" simplePos="0" relativeHeight="251658240" behindDoc="1" locked="0" layoutInCell="1" allowOverlap="1" wp14:anchorId="647FDB55" wp14:editId="7E6899B6">
          <wp:simplePos x="0" y="0"/>
          <wp:positionH relativeFrom="margin">
            <wp:align>left</wp:align>
          </wp:positionH>
          <wp:positionV relativeFrom="paragraph">
            <wp:posOffset>-1051484</wp:posOffset>
          </wp:positionV>
          <wp:extent cx="6352540" cy="1322705"/>
          <wp:effectExtent l="0" t="0" r="0" b="0"/>
          <wp:wrapTight wrapText="bothSides">
            <wp:wrapPolygon edited="0">
              <wp:start x="18655" y="1555"/>
              <wp:lineTo x="453" y="2178"/>
              <wp:lineTo x="453" y="19288"/>
              <wp:lineTo x="2202" y="19288"/>
              <wp:lineTo x="20015" y="17732"/>
              <wp:lineTo x="19950" y="17110"/>
              <wp:lineTo x="21375" y="15243"/>
              <wp:lineTo x="21375" y="12133"/>
              <wp:lineTo x="19821" y="12133"/>
              <wp:lineTo x="19886" y="7155"/>
              <wp:lineTo x="19303" y="3733"/>
              <wp:lineTo x="19044" y="1555"/>
              <wp:lineTo x="18655" y="1555"/>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anchor>
      </w:drawing>
    </w:r>
    <w:bookmarkEnd w:id="0"/>
  </w:p>
  <w:p w14:paraId="617E07EC" w14:textId="77777777" w:rsidR="003175F0" w:rsidRDefault="003175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C44433"/>
    <w:multiLevelType w:val="hybridMultilevel"/>
    <w:tmpl w:val="F3906058"/>
    <w:lvl w:ilvl="0" w:tplc="A54A7800">
      <w:start w:val="98"/>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D57890"/>
    <w:multiLevelType w:val="hybridMultilevel"/>
    <w:tmpl w:val="2AF08CE6"/>
    <w:lvl w:ilvl="0" w:tplc="3E48DAA6">
      <w:numFmt w:val="bullet"/>
      <w:lvlText w:val="-"/>
      <w:lvlJc w:val="left"/>
      <w:pPr>
        <w:ind w:left="1068" w:hanging="360"/>
      </w:pPr>
      <w:rPr>
        <w:rFonts w:ascii="Marianne" w:eastAsiaTheme="minorHAnsi" w:hAnsi="Marianne" w:cstheme="maj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64D68"/>
    <w:rsid w:val="00092585"/>
    <w:rsid w:val="000D4E2E"/>
    <w:rsid w:val="000E0EFF"/>
    <w:rsid w:val="000E3A79"/>
    <w:rsid w:val="000F3F78"/>
    <w:rsid w:val="0013398C"/>
    <w:rsid w:val="001535C7"/>
    <w:rsid w:val="00162BF5"/>
    <w:rsid w:val="00163FF4"/>
    <w:rsid w:val="00171BF1"/>
    <w:rsid w:val="00191902"/>
    <w:rsid w:val="001A1D05"/>
    <w:rsid w:val="001A5A4C"/>
    <w:rsid w:val="001C1FEF"/>
    <w:rsid w:val="001D25B2"/>
    <w:rsid w:val="001D58F2"/>
    <w:rsid w:val="001D7195"/>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175F0"/>
    <w:rsid w:val="00331DDB"/>
    <w:rsid w:val="00340F85"/>
    <w:rsid w:val="00360F24"/>
    <w:rsid w:val="003964A4"/>
    <w:rsid w:val="003C025D"/>
    <w:rsid w:val="003C4A1B"/>
    <w:rsid w:val="003C64B8"/>
    <w:rsid w:val="003D7667"/>
    <w:rsid w:val="003F2B90"/>
    <w:rsid w:val="00411396"/>
    <w:rsid w:val="004176A2"/>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57430"/>
    <w:rsid w:val="0056052C"/>
    <w:rsid w:val="0059116B"/>
    <w:rsid w:val="005A325E"/>
    <w:rsid w:val="005A5386"/>
    <w:rsid w:val="005B4D8D"/>
    <w:rsid w:val="005C3F02"/>
    <w:rsid w:val="005C6314"/>
    <w:rsid w:val="005C765E"/>
    <w:rsid w:val="005D3750"/>
    <w:rsid w:val="005F4173"/>
    <w:rsid w:val="00614607"/>
    <w:rsid w:val="00614AE6"/>
    <w:rsid w:val="00625ABC"/>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11B5"/>
    <w:rsid w:val="00717070"/>
    <w:rsid w:val="007314F1"/>
    <w:rsid w:val="00741ECB"/>
    <w:rsid w:val="00755416"/>
    <w:rsid w:val="00764264"/>
    <w:rsid w:val="00787E55"/>
    <w:rsid w:val="007A7713"/>
    <w:rsid w:val="007B4FB2"/>
    <w:rsid w:val="007B51CF"/>
    <w:rsid w:val="007C0A0D"/>
    <w:rsid w:val="007E0A27"/>
    <w:rsid w:val="00815797"/>
    <w:rsid w:val="00826CBB"/>
    <w:rsid w:val="00827FD0"/>
    <w:rsid w:val="00832B46"/>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44870"/>
    <w:rsid w:val="00A46119"/>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172D0"/>
    <w:rsid w:val="00C279F4"/>
    <w:rsid w:val="00C301F0"/>
    <w:rsid w:val="00C52F67"/>
    <w:rsid w:val="00C56C9E"/>
    <w:rsid w:val="00C56E90"/>
    <w:rsid w:val="00C61C85"/>
    <w:rsid w:val="00C77080"/>
    <w:rsid w:val="00C82B82"/>
    <w:rsid w:val="00CB66F6"/>
    <w:rsid w:val="00CC0527"/>
    <w:rsid w:val="00CC29D9"/>
    <w:rsid w:val="00CE32F2"/>
    <w:rsid w:val="00CE7BDD"/>
    <w:rsid w:val="00CF00C9"/>
    <w:rsid w:val="00D002AE"/>
    <w:rsid w:val="00D21AD8"/>
    <w:rsid w:val="00D307B9"/>
    <w:rsid w:val="00D436D9"/>
    <w:rsid w:val="00D63EF7"/>
    <w:rsid w:val="00D82167"/>
    <w:rsid w:val="00DA0E8D"/>
    <w:rsid w:val="00DA5F03"/>
    <w:rsid w:val="00DC3F69"/>
    <w:rsid w:val="00DD3915"/>
    <w:rsid w:val="00DE6E23"/>
    <w:rsid w:val="00E10A15"/>
    <w:rsid w:val="00E205DA"/>
    <w:rsid w:val="00E21CEA"/>
    <w:rsid w:val="00E4308C"/>
    <w:rsid w:val="00E50B22"/>
    <w:rsid w:val="00E62A14"/>
    <w:rsid w:val="00EA3323"/>
    <w:rsid w:val="00ED68EE"/>
    <w:rsid w:val="00EE435B"/>
    <w:rsid w:val="00EE5B56"/>
    <w:rsid w:val="00EF1BD4"/>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0E4BB192"/>
  <w15:chartTrackingRefBased/>
  <w15:docId w15:val="{84FFF8B0-B350-40BD-8FF1-8BA435BA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2.xm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7BF9-48E2-4BBB-839B-2F949397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1877</Words>
  <Characters>10327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12180</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RENNEVILLE Véronique</cp:lastModifiedBy>
  <cp:revision>22</cp:revision>
  <cp:lastPrinted>2016-11-02T04:02:00Z</cp:lastPrinted>
  <dcterms:created xsi:type="dcterms:W3CDTF">2025-08-10T22:05:00Z</dcterms:created>
  <dcterms:modified xsi:type="dcterms:W3CDTF">2025-10-02T03:22:00Z</dcterms:modified>
</cp:coreProperties>
</file>